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47C05" w14:textId="77777777" w:rsidR="00C54653" w:rsidRDefault="00B616A2" w:rsidP="00C54653">
      <w:pPr>
        <w:pBdr>
          <w:bottom w:val="thickThinSmallGap" w:sz="18" w:space="1" w:color="auto"/>
        </w:pBdr>
        <w:shd w:val="clear" w:color="auto" w:fill="D9D9D9"/>
        <w:rPr>
          <w:rFonts w:asciiTheme="minorHAnsi" w:hAnsiTheme="minorHAnsi" w:cstheme="minorHAnsi"/>
          <w:b/>
          <w:caps/>
          <w:sz w:val="28"/>
          <w:szCs w:val="28"/>
        </w:rPr>
      </w:pPr>
      <w:r>
        <w:rPr>
          <w:rFonts w:asciiTheme="minorHAnsi" w:hAnsiTheme="minorHAnsi" w:cstheme="minorHAnsi"/>
          <w:b/>
          <w:caps/>
          <w:noProof/>
          <w:sz w:val="28"/>
          <w:szCs w:val="28"/>
          <w:lang w:val="en-US"/>
        </w:rPr>
        <w:drawing>
          <wp:anchor distT="0" distB="0" distL="114300" distR="114300" simplePos="0" relativeHeight="251658240" behindDoc="0" locked="0" layoutInCell="1" allowOverlap="1" wp14:anchorId="5C97DCD7" wp14:editId="3E754FEC">
            <wp:simplePos x="0" y="0"/>
            <wp:positionH relativeFrom="column">
              <wp:posOffset>5723890</wp:posOffset>
            </wp:positionH>
            <wp:positionV relativeFrom="paragraph">
              <wp:posOffset>-88900</wp:posOffset>
            </wp:positionV>
            <wp:extent cx="905510" cy="876300"/>
            <wp:effectExtent l="0" t="0" r="0" b="0"/>
            <wp:wrapThrough wrapText="bothSides">
              <wp:wrapPolygon edited="0">
                <wp:start x="8634" y="0"/>
                <wp:lineTo x="6362" y="1878"/>
                <wp:lineTo x="4999" y="5165"/>
                <wp:lineTo x="5453" y="8452"/>
                <wp:lineTo x="0" y="15965"/>
                <wp:lineTo x="0" y="21130"/>
                <wp:lineTo x="21358" y="21130"/>
                <wp:lineTo x="21358" y="14557"/>
                <wp:lineTo x="14541" y="8452"/>
                <wp:lineTo x="14087" y="2817"/>
                <wp:lineTo x="12269" y="0"/>
                <wp:lineTo x="8634" y="0"/>
              </wp:wrapPolygon>
            </wp:wrapThrough>
            <wp:docPr id="2" name="Picture 1" descr="silhouette 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lhouette 01.png"/>
                    <pic:cNvPicPr/>
                  </pic:nvPicPr>
                  <pic:blipFill>
                    <a:blip r:embed="rId8" cstate="print"/>
                    <a:srcRect l="41832" t="-1763" r="37245" b="71968"/>
                    <a:stretch>
                      <a:fillRect/>
                    </a:stretch>
                  </pic:blipFill>
                  <pic:spPr>
                    <a:xfrm>
                      <a:off x="0" y="0"/>
                      <a:ext cx="905510" cy="876300"/>
                    </a:xfrm>
                    <a:prstGeom prst="rect">
                      <a:avLst/>
                    </a:prstGeom>
                  </pic:spPr>
                </pic:pic>
              </a:graphicData>
            </a:graphic>
            <wp14:sizeRelH relativeFrom="margin">
              <wp14:pctWidth>0</wp14:pctWidth>
            </wp14:sizeRelH>
            <wp14:sizeRelV relativeFrom="margin">
              <wp14:pctHeight>0</wp14:pctHeight>
            </wp14:sizeRelV>
          </wp:anchor>
        </w:drawing>
      </w:r>
      <w:r w:rsidR="00C54653">
        <w:rPr>
          <w:rFonts w:asciiTheme="minorHAnsi" w:hAnsiTheme="minorHAnsi" w:cstheme="minorHAnsi"/>
          <w:b/>
          <w:caps/>
          <w:sz w:val="28"/>
          <w:szCs w:val="28"/>
        </w:rPr>
        <w:t>SMART RESUME 20</w:t>
      </w:r>
    </w:p>
    <w:p w14:paraId="4BD48A5E" w14:textId="4B47383A" w:rsidR="005E7034" w:rsidRPr="0029511D" w:rsidRDefault="00683707" w:rsidP="00C54653">
      <w:pPr>
        <w:pBdr>
          <w:bottom w:val="thickThinSmallGap" w:sz="18" w:space="1" w:color="auto"/>
        </w:pBdr>
        <w:shd w:val="clear" w:color="auto" w:fill="D9D9D9"/>
        <w:rPr>
          <w:rFonts w:ascii="Verdana" w:hAnsi="Verdana"/>
          <w:sz w:val="20"/>
          <w:szCs w:val="20"/>
        </w:rPr>
      </w:pPr>
      <w:r w:rsidRPr="0029511D">
        <w:rPr>
          <w:rFonts w:ascii="Verdana" w:hAnsi="Verdana"/>
          <w:b/>
          <w:color w:val="000000" w:themeColor="text1"/>
          <w:sz w:val="20"/>
          <w:szCs w:val="20"/>
        </w:rPr>
        <w:t>Mobile:</w:t>
      </w:r>
      <w:r w:rsidR="004F54F6" w:rsidRPr="004F54F6">
        <w:rPr>
          <w:rFonts w:ascii="Verdana" w:hAnsi="Verdana"/>
          <w:sz w:val="20"/>
          <w:szCs w:val="20"/>
        </w:rPr>
        <w:t xml:space="preserve"> </w:t>
      </w:r>
      <w:r w:rsidR="00C54653">
        <w:rPr>
          <w:rFonts w:ascii="Verdana" w:hAnsi="Verdana"/>
          <w:sz w:val="20"/>
          <w:szCs w:val="20"/>
        </w:rPr>
        <w:t>+91 907008040</w:t>
      </w:r>
    </w:p>
    <w:p w14:paraId="33CD0C98" w14:textId="6EDBCF67" w:rsidR="00EF69AE" w:rsidRPr="0029511D" w:rsidRDefault="008A28A1" w:rsidP="00116BA3">
      <w:pPr>
        <w:pBdr>
          <w:bottom w:val="thickThinSmallGap" w:sz="18" w:space="1" w:color="auto"/>
        </w:pBdr>
        <w:rPr>
          <w:rFonts w:ascii="Verdana" w:hAnsi="Verdana"/>
          <w:sz w:val="20"/>
          <w:szCs w:val="20"/>
          <w:lang w:val="en-US"/>
        </w:rPr>
      </w:pPr>
      <w:r w:rsidRPr="0029511D">
        <w:rPr>
          <w:rFonts w:ascii="Verdana" w:hAnsi="Verdana"/>
          <w:b/>
          <w:sz w:val="20"/>
          <w:szCs w:val="20"/>
          <w:lang w:val="en-US"/>
        </w:rPr>
        <w:t>Email:</w:t>
      </w:r>
      <w:r w:rsidRPr="0029511D">
        <w:rPr>
          <w:rFonts w:ascii="Verdana" w:hAnsi="Verdana"/>
          <w:sz w:val="20"/>
          <w:szCs w:val="20"/>
          <w:lang w:val="en-US"/>
        </w:rPr>
        <w:t xml:space="preserve"> </w:t>
      </w:r>
      <w:r w:rsidR="00C54653">
        <w:rPr>
          <w:rFonts w:ascii="Verdana" w:hAnsi="Verdana"/>
          <w:sz w:val="20"/>
          <w:szCs w:val="20"/>
          <w:lang w:val="en-US"/>
        </w:rPr>
        <w:t>smartresume.in</w:t>
      </w:r>
      <w:r w:rsidR="004F54F6" w:rsidRPr="004F54F6">
        <w:rPr>
          <w:rFonts w:ascii="Verdana" w:hAnsi="Verdana"/>
          <w:color w:val="000000" w:themeColor="text1"/>
          <w:sz w:val="20"/>
          <w:szCs w:val="20"/>
        </w:rPr>
        <w:t>@</w:t>
      </w:r>
      <w:r w:rsidR="00C54653">
        <w:rPr>
          <w:rFonts w:ascii="Verdana" w:hAnsi="Verdana"/>
          <w:color w:val="000000" w:themeColor="text1"/>
          <w:sz w:val="20"/>
          <w:szCs w:val="20"/>
        </w:rPr>
        <w:t>gmail.com</w:t>
      </w:r>
    </w:p>
    <w:p w14:paraId="5C68F1E4" w14:textId="7CAEB497" w:rsidR="00810EE2" w:rsidRPr="0029511D" w:rsidRDefault="00C87474" w:rsidP="004F54F6">
      <w:pPr>
        <w:rPr>
          <w:rFonts w:ascii="Verdana" w:hAnsi="Verdana"/>
          <w:bCs/>
          <w:sz w:val="20"/>
          <w:szCs w:val="20"/>
          <w:lang w:val="en-US"/>
        </w:rPr>
      </w:pPr>
      <w:r w:rsidRPr="0029511D">
        <w:rPr>
          <w:rFonts w:ascii="Verdana" w:hAnsi="Verdana"/>
          <w:b/>
          <w:bCs/>
          <w:sz w:val="20"/>
          <w:szCs w:val="20"/>
          <w:lang w:val="en-US"/>
        </w:rPr>
        <w:t>Address</w:t>
      </w:r>
      <w:r w:rsidRPr="0029511D">
        <w:rPr>
          <w:rFonts w:ascii="Verdana" w:hAnsi="Verdana"/>
          <w:bCs/>
          <w:sz w:val="20"/>
          <w:szCs w:val="20"/>
          <w:lang w:val="en-US"/>
        </w:rPr>
        <w:t xml:space="preserve">: </w:t>
      </w:r>
      <w:r w:rsidR="00C54653">
        <w:rPr>
          <w:rFonts w:ascii="Verdana" w:hAnsi="Verdana"/>
          <w:sz w:val="20"/>
          <w:szCs w:val="20"/>
        </w:rPr>
        <w:t>18 NS Road</w:t>
      </w:r>
      <w:r w:rsidR="004F54F6" w:rsidRPr="00D425C1">
        <w:rPr>
          <w:rFonts w:ascii="Verdana" w:hAnsi="Verdana"/>
          <w:sz w:val="20"/>
          <w:szCs w:val="20"/>
        </w:rPr>
        <w:t>,</w:t>
      </w:r>
      <w:r w:rsidR="004F54F6">
        <w:rPr>
          <w:rFonts w:ascii="Verdana" w:hAnsi="Verdana"/>
          <w:sz w:val="20"/>
          <w:szCs w:val="20"/>
        </w:rPr>
        <w:t xml:space="preserve"> </w:t>
      </w:r>
      <w:r w:rsidR="00C54653">
        <w:rPr>
          <w:rFonts w:ascii="Verdana" w:hAnsi="Verdana"/>
          <w:sz w:val="20"/>
          <w:szCs w:val="20"/>
        </w:rPr>
        <w:t>Dumdum</w:t>
      </w:r>
      <w:r w:rsidR="004F54F6">
        <w:rPr>
          <w:rFonts w:ascii="Verdana" w:hAnsi="Verdana"/>
          <w:sz w:val="20"/>
          <w:szCs w:val="20"/>
        </w:rPr>
        <w:t xml:space="preserve">, </w:t>
      </w:r>
      <w:r w:rsidR="004F54F6" w:rsidRPr="00D425C1">
        <w:rPr>
          <w:rFonts w:ascii="Verdana" w:hAnsi="Verdana"/>
          <w:sz w:val="20"/>
          <w:szCs w:val="20"/>
        </w:rPr>
        <w:t>Kolkata-</w:t>
      </w:r>
      <w:r w:rsidR="004F54F6">
        <w:rPr>
          <w:rFonts w:ascii="Verdana" w:hAnsi="Verdana"/>
          <w:sz w:val="20"/>
          <w:szCs w:val="20"/>
        </w:rPr>
        <w:t>700</w:t>
      </w:r>
      <w:r w:rsidR="004F54F6" w:rsidRPr="00D425C1">
        <w:rPr>
          <w:rFonts w:ascii="Verdana" w:hAnsi="Verdana"/>
          <w:sz w:val="20"/>
          <w:szCs w:val="20"/>
        </w:rPr>
        <w:t>136</w:t>
      </w:r>
    </w:p>
    <w:p w14:paraId="4114AD64" w14:textId="77777777" w:rsidR="0088317A" w:rsidRPr="00461F67" w:rsidRDefault="0088317A" w:rsidP="001F1FE9">
      <w:pPr>
        <w:rPr>
          <w:rFonts w:ascii="Verdana" w:hAnsi="Verdana"/>
          <w:sz w:val="10"/>
          <w:szCs w:val="10"/>
        </w:rPr>
      </w:pPr>
    </w:p>
    <w:p w14:paraId="514CAEF1" w14:textId="77777777" w:rsidR="004947D9" w:rsidRPr="00461F67" w:rsidRDefault="004947D9" w:rsidP="00AE4C01">
      <w:pPr>
        <w:pBdr>
          <w:bottom w:val="single" w:sz="4" w:space="0" w:color="auto"/>
        </w:pBdr>
        <w:shd w:val="clear" w:color="auto" w:fill="E6E6E6"/>
        <w:jc w:val="center"/>
        <w:rPr>
          <w:rFonts w:ascii="Verdana" w:hAnsi="Verdana"/>
          <w:b/>
          <w:sz w:val="20"/>
          <w:szCs w:val="20"/>
          <w:lang w:val="en-US"/>
        </w:rPr>
      </w:pPr>
      <w:r w:rsidRPr="00461F67">
        <w:rPr>
          <w:rFonts w:ascii="Verdana" w:hAnsi="Verdana"/>
          <w:b/>
          <w:sz w:val="20"/>
          <w:szCs w:val="20"/>
          <w:lang w:val="en-US"/>
        </w:rPr>
        <w:t>OBJECTIVE</w:t>
      </w:r>
    </w:p>
    <w:p w14:paraId="05E036AF" w14:textId="77777777" w:rsidR="00AE018F" w:rsidRDefault="00AE018F" w:rsidP="00AE018F">
      <w:pPr>
        <w:pStyle w:val="platinolatino"/>
        <w:jc w:val="both"/>
        <w:rPr>
          <w:rFonts w:ascii="Verdana" w:hAnsi="Verdana"/>
          <w:sz w:val="10"/>
          <w:szCs w:val="10"/>
        </w:rPr>
      </w:pPr>
    </w:p>
    <w:p w14:paraId="059E96F8" w14:textId="77777777" w:rsidR="00594AEA" w:rsidRPr="00461F67" w:rsidRDefault="00594AEA" w:rsidP="00AE018F">
      <w:pPr>
        <w:pStyle w:val="platinolatino"/>
        <w:jc w:val="both"/>
        <w:rPr>
          <w:rFonts w:ascii="Verdana" w:hAnsi="Verdana"/>
          <w:sz w:val="10"/>
          <w:szCs w:val="10"/>
        </w:rPr>
      </w:pPr>
    </w:p>
    <w:p w14:paraId="30124ED5" w14:textId="77777777" w:rsidR="00007DB9" w:rsidRPr="00960208" w:rsidRDefault="00007DB9" w:rsidP="00007DB9">
      <w:pPr>
        <w:jc w:val="center"/>
        <w:rPr>
          <w:rFonts w:ascii="Calibri" w:hAnsi="Calibri" w:cs="Calibri"/>
          <w:i/>
          <w:sz w:val="22"/>
          <w:szCs w:val="22"/>
        </w:rPr>
      </w:pPr>
      <w:r w:rsidRPr="00007DB9">
        <w:rPr>
          <w:rFonts w:ascii="Calibri" w:hAnsi="Calibri" w:cs="Calibri"/>
          <w:b/>
          <w:i/>
          <w:sz w:val="22"/>
          <w:szCs w:val="22"/>
        </w:rPr>
        <w:t xml:space="preserve">Seeking career opportunity in senior management with professional, </w:t>
      </w:r>
      <w:proofErr w:type="gramStart"/>
      <w:r w:rsidRPr="00007DB9">
        <w:rPr>
          <w:rFonts w:ascii="Calibri" w:hAnsi="Calibri" w:cs="Calibri"/>
          <w:b/>
          <w:i/>
          <w:sz w:val="22"/>
          <w:szCs w:val="22"/>
        </w:rPr>
        <w:t>growth oriented</w:t>
      </w:r>
      <w:proofErr w:type="gramEnd"/>
      <w:r w:rsidRPr="00007DB9">
        <w:rPr>
          <w:rFonts w:ascii="Calibri" w:hAnsi="Calibri" w:cs="Calibri"/>
          <w:b/>
          <w:i/>
          <w:sz w:val="22"/>
          <w:szCs w:val="22"/>
        </w:rPr>
        <w:t xml:space="preserve"> organizations to lead capabilities in </w:t>
      </w:r>
      <w:r w:rsidR="00461BE5">
        <w:rPr>
          <w:rFonts w:ascii="Calibri" w:hAnsi="Calibri" w:cs="Calibri"/>
          <w:b/>
          <w:i/>
          <w:sz w:val="22"/>
          <w:szCs w:val="22"/>
        </w:rPr>
        <w:t>Infrastructure Projects</w:t>
      </w:r>
    </w:p>
    <w:p w14:paraId="496717B2" w14:textId="77777777" w:rsidR="00A61003" w:rsidRDefault="00A61003" w:rsidP="00A61003">
      <w:pPr>
        <w:jc w:val="center"/>
        <w:rPr>
          <w:rFonts w:ascii="Verdana" w:hAnsi="Verdana"/>
          <w:b/>
          <w:bCs/>
          <w:sz w:val="10"/>
          <w:szCs w:val="10"/>
        </w:rPr>
      </w:pPr>
    </w:p>
    <w:p w14:paraId="1304EB19" w14:textId="77777777" w:rsidR="00594AEA" w:rsidRPr="00A61003" w:rsidRDefault="00594AEA" w:rsidP="00A61003">
      <w:pPr>
        <w:jc w:val="center"/>
        <w:rPr>
          <w:rFonts w:ascii="Verdana" w:hAnsi="Verdana"/>
          <w:b/>
          <w:bCs/>
          <w:sz w:val="10"/>
          <w:szCs w:val="10"/>
        </w:rPr>
      </w:pPr>
    </w:p>
    <w:p w14:paraId="3EBBD2FB" w14:textId="77777777" w:rsidR="00570C25" w:rsidRPr="0060384A" w:rsidRDefault="00570C25" w:rsidP="00AE3F87">
      <w:pPr>
        <w:pBdr>
          <w:bottom w:val="single" w:sz="4" w:space="0" w:color="auto"/>
        </w:pBdr>
        <w:shd w:val="clear" w:color="auto" w:fill="E6E6E6"/>
        <w:jc w:val="center"/>
        <w:rPr>
          <w:rFonts w:ascii="Verdana" w:hAnsi="Verdana"/>
          <w:b/>
          <w:sz w:val="6"/>
          <w:szCs w:val="6"/>
          <w:lang w:val="en-US"/>
        </w:rPr>
      </w:pPr>
    </w:p>
    <w:p w14:paraId="4699CA2A" w14:textId="77777777" w:rsidR="004947D9" w:rsidRPr="00461F67" w:rsidRDefault="004947D9" w:rsidP="004947D9">
      <w:pPr>
        <w:pStyle w:val="platinolatino"/>
        <w:rPr>
          <w:rFonts w:ascii="Verdana" w:hAnsi="Verdana"/>
          <w:sz w:val="10"/>
          <w:szCs w:val="10"/>
        </w:rPr>
      </w:pPr>
    </w:p>
    <w:p w14:paraId="14ED8514" w14:textId="77777777" w:rsidR="00A30A1D" w:rsidRPr="00F26CDA" w:rsidRDefault="004947D9" w:rsidP="00F26CDA">
      <w:pPr>
        <w:pBdr>
          <w:bottom w:val="single" w:sz="4" w:space="0" w:color="auto"/>
        </w:pBdr>
        <w:shd w:val="clear" w:color="auto" w:fill="E6E6E6"/>
        <w:jc w:val="center"/>
        <w:rPr>
          <w:rFonts w:ascii="Verdana" w:hAnsi="Verdana"/>
          <w:b/>
          <w:sz w:val="20"/>
          <w:szCs w:val="20"/>
        </w:rPr>
      </w:pPr>
      <w:r w:rsidRPr="00461F67">
        <w:rPr>
          <w:rFonts w:ascii="Verdana" w:hAnsi="Verdana"/>
          <w:b/>
          <w:sz w:val="20"/>
          <w:szCs w:val="20"/>
          <w:lang w:val="en-US"/>
        </w:rPr>
        <w:t>SYNOPSIS</w:t>
      </w:r>
    </w:p>
    <w:p w14:paraId="7716FF3E" w14:textId="77777777" w:rsidR="00BC5924" w:rsidRDefault="00BC5924" w:rsidP="00C40AD2">
      <w:pPr>
        <w:jc w:val="both"/>
        <w:rPr>
          <w:rFonts w:ascii="Verdana" w:hAnsi="Verdana"/>
          <w:sz w:val="20"/>
          <w:szCs w:val="20"/>
        </w:rPr>
      </w:pPr>
    </w:p>
    <w:p w14:paraId="484AE974" w14:textId="77777777" w:rsidR="00546EF4" w:rsidRPr="00546EF4" w:rsidRDefault="00546EF4" w:rsidP="00546EF4">
      <w:pPr>
        <w:widowControl w:val="0"/>
        <w:numPr>
          <w:ilvl w:val="0"/>
          <w:numId w:val="6"/>
        </w:numPr>
        <w:jc w:val="both"/>
        <w:rPr>
          <w:rFonts w:ascii="Verdana" w:hAnsi="Verdana"/>
          <w:sz w:val="20"/>
          <w:szCs w:val="18"/>
        </w:rPr>
      </w:pPr>
      <w:r w:rsidRPr="00445204">
        <w:rPr>
          <w:rFonts w:ascii="Verdana" w:hAnsi="Verdana"/>
          <w:b/>
          <w:sz w:val="20"/>
          <w:szCs w:val="18"/>
        </w:rPr>
        <w:t>1</w:t>
      </w:r>
      <w:r w:rsidR="00AA0D3E" w:rsidRPr="00445204">
        <w:rPr>
          <w:rFonts w:ascii="Verdana" w:hAnsi="Verdana"/>
          <w:b/>
          <w:sz w:val="20"/>
          <w:szCs w:val="18"/>
        </w:rPr>
        <w:t>8</w:t>
      </w:r>
      <w:r w:rsidRPr="00445204">
        <w:rPr>
          <w:rFonts w:ascii="Verdana" w:hAnsi="Verdana"/>
          <w:b/>
          <w:sz w:val="20"/>
          <w:szCs w:val="18"/>
        </w:rPr>
        <w:t>+</w:t>
      </w:r>
      <w:r w:rsidRPr="00546EF4">
        <w:rPr>
          <w:rFonts w:ascii="Verdana" w:hAnsi="Verdana"/>
          <w:sz w:val="20"/>
          <w:szCs w:val="18"/>
        </w:rPr>
        <w:t xml:space="preserve"> </w:t>
      </w:r>
      <w:proofErr w:type="spellStart"/>
      <w:r w:rsidRPr="00546EF4">
        <w:rPr>
          <w:rFonts w:ascii="Verdana" w:hAnsi="Verdana"/>
          <w:sz w:val="20"/>
          <w:szCs w:val="18"/>
        </w:rPr>
        <w:t xml:space="preserve">years </w:t>
      </w:r>
      <w:r w:rsidR="00445204">
        <w:rPr>
          <w:rFonts w:ascii="Verdana" w:hAnsi="Verdana"/>
          <w:sz w:val="20"/>
          <w:szCs w:val="18"/>
        </w:rPr>
        <w:t>experience</w:t>
      </w:r>
      <w:proofErr w:type="spellEnd"/>
      <w:r w:rsidR="00445204">
        <w:rPr>
          <w:rFonts w:ascii="Verdana" w:hAnsi="Verdana"/>
          <w:sz w:val="20"/>
          <w:szCs w:val="18"/>
        </w:rPr>
        <w:t xml:space="preserve"> </w:t>
      </w:r>
      <w:r w:rsidR="00F04406">
        <w:rPr>
          <w:rFonts w:ascii="Verdana" w:hAnsi="Verdana"/>
          <w:sz w:val="20"/>
          <w:szCs w:val="18"/>
        </w:rPr>
        <w:t>i</w:t>
      </w:r>
      <w:r w:rsidR="00473466" w:rsidRPr="00473466">
        <w:rPr>
          <w:rFonts w:ascii="Verdana" w:hAnsi="Verdana"/>
          <w:sz w:val="20"/>
          <w:szCs w:val="20"/>
        </w:rPr>
        <w:t xml:space="preserve">n the field of </w:t>
      </w:r>
      <w:r w:rsidR="00473466" w:rsidRPr="00E334DF">
        <w:rPr>
          <w:rFonts w:ascii="Verdana" w:hAnsi="Verdana"/>
          <w:b/>
          <w:sz w:val="20"/>
          <w:szCs w:val="20"/>
        </w:rPr>
        <w:t>highway</w:t>
      </w:r>
      <w:r w:rsidR="00473466" w:rsidRPr="00473466">
        <w:rPr>
          <w:rFonts w:ascii="Verdana" w:hAnsi="Verdana"/>
          <w:sz w:val="20"/>
          <w:szCs w:val="20"/>
        </w:rPr>
        <w:t xml:space="preserve"> and </w:t>
      </w:r>
      <w:r w:rsidR="00473466" w:rsidRPr="002F3F9C">
        <w:rPr>
          <w:rFonts w:ascii="Verdana" w:hAnsi="Verdana"/>
          <w:b/>
          <w:sz w:val="20"/>
          <w:szCs w:val="20"/>
        </w:rPr>
        <w:t>railway</w:t>
      </w:r>
      <w:r w:rsidR="00473466" w:rsidRPr="00473466">
        <w:rPr>
          <w:rFonts w:ascii="Verdana" w:hAnsi="Verdana"/>
          <w:sz w:val="20"/>
          <w:szCs w:val="20"/>
        </w:rPr>
        <w:t xml:space="preserve"> engineering encompassing construction supervision and project management of </w:t>
      </w:r>
      <w:r w:rsidR="00473466" w:rsidRPr="00E334DF">
        <w:rPr>
          <w:rFonts w:ascii="Verdana" w:hAnsi="Verdana"/>
          <w:b/>
          <w:sz w:val="20"/>
          <w:szCs w:val="20"/>
        </w:rPr>
        <w:t>roads and highways</w:t>
      </w:r>
      <w:r w:rsidR="00473466" w:rsidRPr="00473466">
        <w:rPr>
          <w:rFonts w:ascii="Verdana" w:hAnsi="Verdana"/>
          <w:sz w:val="20"/>
          <w:szCs w:val="20"/>
        </w:rPr>
        <w:t>, railways as well as major infrastructure projects</w:t>
      </w:r>
      <w:r w:rsidRPr="00546EF4">
        <w:rPr>
          <w:rFonts w:ascii="Verdana" w:hAnsi="Verdana"/>
          <w:sz w:val="20"/>
          <w:szCs w:val="18"/>
        </w:rPr>
        <w:t>.</w:t>
      </w:r>
    </w:p>
    <w:p w14:paraId="7CEAF1C3" w14:textId="77777777" w:rsidR="00546EF4" w:rsidRPr="00546EF4" w:rsidRDefault="00546EF4" w:rsidP="00546EF4">
      <w:pPr>
        <w:widowControl w:val="0"/>
        <w:numPr>
          <w:ilvl w:val="0"/>
          <w:numId w:val="6"/>
        </w:numPr>
        <w:jc w:val="both"/>
        <w:rPr>
          <w:rFonts w:ascii="Verdana" w:hAnsi="Verdana"/>
          <w:sz w:val="20"/>
          <w:szCs w:val="18"/>
        </w:rPr>
      </w:pPr>
      <w:r w:rsidRPr="00546EF4">
        <w:rPr>
          <w:rFonts w:ascii="Verdana" w:hAnsi="Verdana" w:cs="Tahoma"/>
          <w:sz w:val="20"/>
          <w:szCs w:val="21"/>
        </w:rPr>
        <w:t>Particularly strong relationship management, team building, and general business acumen</w:t>
      </w:r>
      <w:r w:rsidR="003F3F88">
        <w:rPr>
          <w:rFonts w:ascii="Verdana" w:hAnsi="Verdana" w:cs="Tahoma"/>
          <w:sz w:val="20"/>
          <w:szCs w:val="21"/>
        </w:rPr>
        <w:t>.</w:t>
      </w:r>
      <w:r w:rsidRPr="00546EF4">
        <w:rPr>
          <w:rFonts w:ascii="Verdana" w:hAnsi="Verdana" w:cs="Tahoma"/>
          <w:sz w:val="20"/>
          <w:szCs w:val="21"/>
        </w:rPr>
        <w:t xml:space="preserve"> </w:t>
      </w:r>
    </w:p>
    <w:p w14:paraId="5C49B1E3" w14:textId="77777777" w:rsidR="00546EF4" w:rsidRPr="00546EF4" w:rsidRDefault="00546EF4" w:rsidP="00546EF4">
      <w:pPr>
        <w:widowControl w:val="0"/>
        <w:numPr>
          <w:ilvl w:val="0"/>
          <w:numId w:val="6"/>
        </w:numPr>
        <w:jc w:val="both"/>
        <w:rPr>
          <w:rFonts w:ascii="Verdana" w:hAnsi="Verdana"/>
          <w:sz w:val="20"/>
          <w:szCs w:val="18"/>
        </w:rPr>
      </w:pPr>
      <w:r w:rsidRPr="00546EF4">
        <w:rPr>
          <w:rFonts w:ascii="Verdana" w:hAnsi="Verdana" w:cs="Tahoma"/>
          <w:sz w:val="20"/>
          <w:szCs w:val="21"/>
        </w:rPr>
        <w:t>Verifiable track record of success driving unprecedented revenue and profitability gains within highly competitive organizations, industries, and markets</w:t>
      </w:r>
      <w:r w:rsidR="003F3F88">
        <w:rPr>
          <w:rFonts w:ascii="Verdana" w:hAnsi="Verdana" w:cs="Tahoma"/>
          <w:sz w:val="20"/>
          <w:szCs w:val="21"/>
        </w:rPr>
        <w:t>.</w:t>
      </w:r>
    </w:p>
    <w:p w14:paraId="123A289C" w14:textId="77777777" w:rsidR="00546EF4" w:rsidRPr="00473466" w:rsidRDefault="00546EF4" w:rsidP="00546EF4">
      <w:pPr>
        <w:widowControl w:val="0"/>
        <w:numPr>
          <w:ilvl w:val="0"/>
          <w:numId w:val="6"/>
        </w:numPr>
        <w:jc w:val="both"/>
        <w:rPr>
          <w:rFonts w:ascii="Verdana" w:hAnsi="Verdana"/>
          <w:sz w:val="20"/>
          <w:szCs w:val="18"/>
        </w:rPr>
      </w:pPr>
      <w:r w:rsidRPr="00546EF4">
        <w:rPr>
          <w:rFonts w:ascii="Verdana" w:hAnsi="Verdana" w:cs="Tahoma"/>
          <w:sz w:val="20"/>
          <w:szCs w:val="21"/>
        </w:rPr>
        <w:t>Ambitious, aggressive, and intensely focused on bottom-line results.</w:t>
      </w:r>
    </w:p>
    <w:p w14:paraId="5C34A5AA" w14:textId="77777777" w:rsidR="00473466" w:rsidRPr="00473466" w:rsidRDefault="00473466" w:rsidP="00473466">
      <w:pPr>
        <w:pStyle w:val="ListParagraph"/>
        <w:numPr>
          <w:ilvl w:val="0"/>
          <w:numId w:val="6"/>
        </w:numPr>
        <w:jc w:val="both"/>
        <w:rPr>
          <w:rFonts w:ascii="Verdana" w:hAnsi="Verdana"/>
          <w:sz w:val="20"/>
          <w:szCs w:val="20"/>
        </w:rPr>
      </w:pPr>
      <w:r w:rsidRPr="00473466">
        <w:rPr>
          <w:rFonts w:ascii="Verdana" w:hAnsi="Verdana"/>
          <w:sz w:val="20"/>
          <w:szCs w:val="20"/>
        </w:rPr>
        <w:t>Well conversant in the use of construction equipment, quality co</w:t>
      </w:r>
      <w:r>
        <w:rPr>
          <w:rFonts w:ascii="Verdana" w:hAnsi="Verdana"/>
          <w:sz w:val="20"/>
          <w:szCs w:val="20"/>
        </w:rPr>
        <w:t xml:space="preserve">ntrol, </w:t>
      </w:r>
      <w:r w:rsidRPr="00E334DF">
        <w:rPr>
          <w:rFonts w:ascii="Verdana" w:hAnsi="Verdana"/>
          <w:b/>
          <w:sz w:val="20"/>
          <w:szCs w:val="20"/>
        </w:rPr>
        <w:t>ISO 9001, RDSO</w:t>
      </w:r>
      <w:r w:rsidRPr="00473466">
        <w:rPr>
          <w:rFonts w:ascii="Verdana" w:hAnsi="Verdana"/>
          <w:sz w:val="20"/>
          <w:szCs w:val="20"/>
        </w:rPr>
        <w:t xml:space="preserve"> Specifications for </w:t>
      </w:r>
      <w:r w:rsidRPr="00E334DF">
        <w:rPr>
          <w:rFonts w:ascii="Verdana" w:hAnsi="Verdana"/>
          <w:b/>
          <w:sz w:val="20"/>
          <w:szCs w:val="20"/>
        </w:rPr>
        <w:t xml:space="preserve">Railway, </w:t>
      </w:r>
      <w:proofErr w:type="spellStart"/>
      <w:r w:rsidRPr="00E334DF">
        <w:rPr>
          <w:rFonts w:ascii="Verdana" w:hAnsi="Verdana"/>
          <w:b/>
          <w:sz w:val="20"/>
          <w:szCs w:val="20"/>
        </w:rPr>
        <w:t>MoRT&amp;H</w:t>
      </w:r>
      <w:proofErr w:type="spellEnd"/>
      <w:r w:rsidRPr="00E334DF">
        <w:rPr>
          <w:rFonts w:ascii="Verdana" w:hAnsi="Verdana"/>
          <w:b/>
          <w:sz w:val="20"/>
          <w:szCs w:val="20"/>
        </w:rPr>
        <w:t>/ IRC Codes &amp; Procedures, Bureau of Indian Standards</w:t>
      </w:r>
      <w:r w:rsidRPr="00473466">
        <w:rPr>
          <w:rFonts w:ascii="Verdana" w:hAnsi="Verdana"/>
          <w:sz w:val="20"/>
          <w:szCs w:val="20"/>
        </w:rPr>
        <w:t xml:space="preserve">. </w:t>
      </w:r>
    </w:p>
    <w:p w14:paraId="6AC43F0D" w14:textId="77777777" w:rsidR="00253535" w:rsidRDefault="00253535" w:rsidP="00253535">
      <w:pPr>
        <w:ind w:left="360"/>
        <w:jc w:val="both"/>
        <w:rPr>
          <w:rFonts w:ascii="Verdana" w:hAnsi="Verdana"/>
          <w:b/>
          <w:bCs/>
          <w:sz w:val="20"/>
          <w:szCs w:val="20"/>
        </w:rPr>
      </w:pPr>
    </w:p>
    <w:p w14:paraId="05B3BCD4" w14:textId="77777777" w:rsidR="00253535" w:rsidRPr="00473466" w:rsidRDefault="00253535" w:rsidP="00253535">
      <w:pPr>
        <w:pStyle w:val="ListParagraph"/>
        <w:jc w:val="both"/>
        <w:rPr>
          <w:rFonts w:ascii="Verdana" w:hAnsi="Verdana"/>
          <w:sz w:val="20"/>
          <w:szCs w:val="20"/>
        </w:rPr>
      </w:pPr>
    </w:p>
    <w:p w14:paraId="5B5FC218" w14:textId="77777777" w:rsidR="00253535" w:rsidRPr="00461F67" w:rsidRDefault="00253535" w:rsidP="00253535">
      <w:pPr>
        <w:pBdr>
          <w:bottom w:val="single" w:sz="4" w:space="0" w:color="auto"/>
        </w:pBdr>
        <w:shd w:val="clear" w:color="auto" w:fill="E6E6E6"/>
        <w:jc w:val="center"/>
        <w:rPr>
          <w:rFonts w:ascii="Verdana" w:hAnsi="Verdana"/>
          <w:b/>
          <w:sz w:val="20"/>
          <w:szCs w:val="20"/>
        </w:rPr>
      </w:pPr>
      <w:r>
        <w:rPr>
          <w:rFonts w:ascii="Verdana" w:hAnsi="Verdana"/>
          <w:b/>
          <w:sz w:val="20"/>
          <w:szCs w:val="20"/>
          <w:lang w:val="en-US"/>
        </w:rPr>
        <w:t>KEY COMPETENCIES</w:t>
      </w:r>
    </w:p>
    <w:p w14:paraId="03A5EB96" w14:textId="77777777" w:rsidR="00253535" w:rsidRPr="008A455D" w:rsidRDefault="00253535" w:rsidP="00253535">
      <w:pPr>
        <w:rPr>
          <w:rFonts w:ascii="Verdana" w:hAnsi="Verdana"/>
          <w:sz w:val="20"/>
          <w:szCs w:val="20"/>
          <w:lang w:val="en-US"/>
        </w:rPr>
        <w:sectPr w:rsidR="00253535" w:rsidRPr="008A455D" w:rsidSect="000E5D39">
          <w:footerReference w:type="default" r:id="rId9"/>
          <w:type w:val="continuous"/>
          <w:pgSz w:w="11909" w:h="16560" w:code="9"/>
          <w:pgMar w:top="720" w:right="720" w:bottom="720" w:left="720" w:header="288" w:footer="288" w:gutter="0"/>
          <w:pgBorders w:offsetFrom="page">
            <w:top w:val="single" w:sz="12" w:space="24" w:color="auto"/>
            <w:left w:val="single" w:sz="12" w:space="24" w:color="auto"/>
            <w:bottom w:val="single" w:sz="12" w:space="24" w:color="auto"/>
            <w:right w:val="single" w:sz="12" w:space="24" w:color="auto"/>
          </w:pgBorders>
          <w:cols w:space="720"/>
          <w:docGrid w:linePitch="360"/>
        </w:sectPr>
      </w:pPr>
    </w:p>
    <w:p w14:paraId="0F4B9D4E" w14:textId="77777777" w:rsidR="00253535" w:rsidRPr="00E334DF" w:rsidRDefault="00253535" w:rsidP="00E334DF">
      <w:pPr>
        <w:spacing w:before="80" w:after="40"/>
        <w:jc w:val="both"/>
        <w:rPr>
          <w:rFonts w:ascii="Verdana" w:hAnsi="Verdana"/>
          <w:sz w:val="20"/>
          <w:szCs w:val="20"/>
          <w:u w:val="single"/>
        </w:rPr>
      </w:pPr>
      <w:r w:rsidRPr="00E334DF">
        <w:rPr>
          <w:rFonts w:ascii="Verdana" w:hAnsi="Verdana"/>
          <w:b/>
          <w:bCs/>
          <w:sz w:val="20"/>
          <w:szCs w:val="20"/>
          <w:u w:val="single"/>
        </w:rPr>
        <w:t>Business Development</w:t>
      </w:r>
      <w:r w:rsidR="00E334DF">
        <w:rPr>
          <w:rFonts w:ascii="Verdana" w:hAnsi="Verdana"/>
          <w:b/>
          <w:bCs/>
          <w:sz w:val="20"/>
          <w:szCs w:val="20"/>
          <w:u w:val="single"/>
        </w:rPr>
        <w:t>:</w:t>
      </w:r>
    </w:p>
    <w:p w14:paraId="62DE7B92" w14:textId="77777777" w:rsidR="00253535" w:rsidRDefault="00253535" w:rsidP="00253535">
      <w:pPr>
        <w:numPr>
          <w:ilvl w:val="0"/>
          <w:numId w:val="26"/>
        </w:numPr>
        <w:tabs>
          <w:tab w:val="clear" w:pos="288"/>
          <w:tab w:val="num" w:pos="720"/>
        </w:tabs>
        <w:ind w:left="648"/>
        <w:jc w:val="both"/>
        <w:rPr>
          <w:rFonts w:ascii="Verdana" w:hAnsi="Verdana"/>
          <w:sz w:val="20"/>
          <w:szCs w:val="20"/>
        </w:rPr>
      </w:pPr>
      <w:r w:rsidRPr="0038136A">
        <w:rPr>
          <w:rFonts w:ascii="Verdana" w:hAnsi="Verdana"/>
          <w:sz w:val="20"/>
          <w:szCs w:val="20"/>
        </w:rPr>
        <w:t xml:space="preserve">Preparation of Marketing Plans, </w:t>
      </w:r>
      <w:r>
        <w:rPr>
          <w:rFonts w:ascii="Verdana" w:hAnsi="Verdana"/>
          <w:sz w:val="20"/>
          <w:szCs w:val="20"/>
        </w:rPr>
        <w:t xml:space="preserve">Business strategies, </w:t>
      </w:r>
      <w:r w:rsidRPr="0038136A">
        <w:rPr>
          <w:rFonts w:ascii="Verdana" w:hAnsi="Verdana"/>
          <w:sz w:val="20"/>
          <w:szCs w:val="20"/>
        </w:rPr>
        <w:t>Forecasts, Competitor analysis</w:t>
      </w:r>
      <w:r>
        <w:rPr>
          <w:rFonts w:ascii="Verdana" w:hAnsi="Verdana"/>
          <w:sz w:val="20"/>
          <w:szCs w:val="20"/>
        </w:rPr>
        <w:t xml:space="preserve">, </w:t>
      </w:r>
      <w:proofErr w:type="gramStart"/>
      <w:r>
        <w:rPr>
          <w:rFonts w:ascii="Verdana" w:hAnsi="Verdana"/>
          <w:sz w:val="20"/>
          <w:szCs w:val="20"/>
        </w:rPr>
        <w:t>etc,.</w:t>
      </w:r>
      <w:proofErr w:type="gramEnd"/>
      <w:r>
        <w:rPr>
          <w:rFonts w:ascii="Verdana" w:hAnsi="Verdana"/>
          <w:sz w:val="20"/>
          <w:szCs w:val="20"/>
        </w:rPr>
        <w:t xml:space="preserve"> </w:t>
      </w:r>
    </w:p>
    <w:p w14:paraId="0C377FC3" w14:textId="77777777" w:rsidR="00253535" w:rsidRPr="0038136A" w:rsidRDefault="00253535" w:rsidP="00253535">
      <w:pPr>
        <w:numPr>
          <w:ilvl w:val="0"/>
          <w:numId w:val="26"/>
        </w:numPr>
        <w:tabs>
          <w:tab w:val="clear" w:pos="288"/>
          <w:tab w:val="num" w:pos="648"/>
        </w:tabs>
        <w:ind w:left="648"/>
        <w:jc w:val="both"/>
        <w:rPr>
          <w:rFonts w:ascii="Verdana" w:hAnsi="Verdana"/>
          <w:sz w:val="20"/>
          <w:szCs w:val="20"/>
        </w:rPr>
      </w:pPr>
      <w:r w:rsidRPr="0038136A">
        <w:rPr>
          <w:rFonts w:ascii="Verdana" w:hAnsi="Verdana"/>
          <w:sz w:val="20"/>
          <w:szCs w:val="20"/>
        </w:rPr>
        <w:t>Preparation of Technical &amp; Financial Bids</w:t>
      </w:r>
    </w:p>
    <w:p w14:paraId="482D08A6" w14:textId="77777777" w:rsidR="00253535" w:rsidRPr="0038136A" w:rsidRDefault="00253535" w:rsidP="00253535">
      <w:pPr>
        <w:numPr>
          <w:ilvl w:val="0"/>
          <w:numId w:val="26"/>
        </w:numPr>
        <w:tabs>
          <w:tab w:val="clear" w:pos="288"/>
          <w:tab w:val="num" w:pos="648"/>
        </w:tabs>
        <w:ind w:left="648"/>
        <w:jc w:val="both"/>
        <w:rPr>
          <w:rFonts w:ascii="Verdana" w:hAnsi="Verdana"/>
          <w:sz w:val="20"/>
          <w:szCs w:val="20"/>
        </w:rPr>
      </w:pPr>
      <w:r w:rsidRPr="0038136A">
        <w:rPr>
          <w:rFonts w:ascii="Verdana" w:hAnsi="Verdana"/>
          <w:sz w:val="20"/>
          <w:szCs w:val="20"/>
        </w:rPr>
        <w:t>Identifying and networking with prospective clients, giving presentations and demonstrations to the prospective clients.</w:t>
      </w:r>
    </w:p>
    <w:p w14:paraId="02B1939D" w14:textId="77777777" w:rsidR="00253535" w:rsidRPr="0038136A" w:rsidRDefault="00253535" w:rsidP="00253535">
      <w:pPr>
        <w:numPr>
          <w:ilvl w:val="0"/>
          <w:numId w:val="26"/>
        </w:numPr>
        <w:tabs>
          <w:tab w:val="clear" w:pos="288"/>
          <w:tab w:val="num" w:pos="648"/>
        </w:tabs>
        <w:ind w:left="648"/>
        <w:jc w:val="both"/>
        <w:rPr>
          <w:rFonts w:ascii="Verdana" w:hAnsi="Verdana"/>
          <w:sz w:val="20"/>
          <w:szCs w:val="20"/>
        </w:rPr>
      </w:pPr>
      <w:r w:rsidRPr="0038136A">
        <w:rPr>
          <w:rFonts w:ascii="Verdana" w:hAnsi="Verdana"/>
          <w:sz w:val="20"/>
          <w:szCs w:val="20"/>
        </w:rPr>
        <w:t xml:space="preserve">Making Business Calls to Government Organizations and presentation to Principal Secretaries, Bureaucrats &amp; Technocrats. </w:t>
      </w:r>
    </w:p>
    <w:p w14:paraId="71789033" w14:textId="77777777" w:rsidR="00253535" w:rsidRDefault="00253535" w:rsidP="00253535">
      <w:pPr>
        <w:numPr>
          <w:ilvl w:val="0"/>
          <w:numId w:val="26"/>
        </w:numPr>
        <w:tabs>
          <w:tab w:val="clear" w:pos="288"/>
          <w:tab w:val="num" w:pos="648"/>
        </w:tabs>
        <w:ind w:left="648"/>
        <w:jc w:val="both"/>
        <w:rPr>
          <w:rFonts w:ascii="Verdana" w:hAnsi="Verdana"/>
          <w:sz w:val="20"/>
          <w:szCs w:val="20"/>
        </w:rPr>
      </w:pPr>
      <w:r w:rsidRPr="0038136A">
        <w:rPr>
          <w:rFonts w:ascii="Verdana" w:hAnsi="Verdana"/>
          <w:sz w:val="20"/>
          <w:szCs w:val="20"/>
        </w:rPr>
        <w:t xml:space="preserve">Preparation </w:t>
      </w:r>
      <w:r w:rsidRPr="00246F77">
        <w:rPr>
          <w:rFonts w:ascii="Verdana" w:hAnsi="Verdana"/>
          <w:sz w:val="20"/>
          <w:szCs w:val="20"/>
        </w:rPr>
        <w:t>of Go/No Go, Corruption Risk Assessment, CRM entry, Due Diligence, Contract Review, Risk Register, Proposal compliance audit</w:t>
      </w:r>
      <w:r w:rsidRPr="0038136A">
        <w:rPr>
          <w:rFonts w:ascii="Verdana" w:hAnsi="Verdana"/>
          <w:sz w:val="20"/>
          <w:szCs w:val="20"/>
        </w:rPr>
        <w:t xml:space="preserve"> </w:t>
      </w:r>
      <w:proofErr w:type="gramStart"/>
      <w:r w:rsidRPr="0038136A">
        <w:rPr>
          <w:rFonts w:ascii="Verdana" w:hAnsi="Verdana"/>
          <w:sz w:val="20"/>
          <w:szCs w:val="20"/>
        </w:rPr>
        <w:t>etc,.</w:t>
      </w:r>
      <w:proofErr w:type="gramEnd"/>
      <w:r w:rsidRPr="0038136A">
        <w:rPr>
          <w:rFonts w:ascii="Verdana" w:hAnsi="Verdana"/>
          <w:sz w:val="20"/>
          <w:szCs w:val="20"/>
        </w:rPr>
        <w:t xml:space="preserve"> for the proposals intended to bid</w:t>
      </w:r>
    </w:p>
    <w:p w14:paraId="3940EE24" w14:textId="77777777" w:rsidR="00253535" w:rsidRDefault="00253535" w:rsidP="00253535">
      <w:pPr>
        <w:numPr>
          <w:ilvl w:val="0"/>
          <w:numId w:val="26"/>
        </w:numPr>
        <w:tabs>
          <w:tab w:val="clear" w:pos="288"/>
          <w:tab w:val="num" w:pos="648"/>
        </w:tabs>
        <w:ind w:left="648"/>
        <w:jc w:val="both"/>
        <w:rPr>
          <w:rFonts w:ascii="Verdana" w:hAnsi="Verdana"/>
          <w:sz w:val="20"/>
          <w:szCs w:val="20"/>
        </w:rPr>
      </w:pPr>
      <w:r w:rsidRPr="009968D3">
        <w:rPr>
          <w:rFonts w:ascii="Verdana" w:hAnsi="Verdana"/>
          <w:sz w:val="20"/>
          <w:szCs w:val="20"/>
        </w:rPr>
        <w:t>Preparation of Budget</w:t>
      </w:r>
      <w:r>
        <w:rPr>
          <w:rFonts w:ascii="Verdana" w:hAnsi="Verdana"/>
          <w:sz w:val="20"/>
          <w:szCs w:val="20"/>
        </w:rPr>
        <w:t xml:space="preserve">, </w:t>
      </w:r>
      <w:r w:rsidRPr="009968D3">
        <w:rPr>
          <w:rFonts w:ascii="Verdana" w:hAnsi="Verdana"/>
          <w:sz w:val="20"/>
          <w:szCs w:val="20"/>
        </w:rPr>
        <w:t>cash flows</w:t>
      </w:r>
      <w:r>
        <w:rPr>
          <w:rFonts w:ascii="Verdana" w:hAnsi="Verdana"/>
          <w:sz w:val="20"/>
          <w:szCs w:val="20"/>
        </w:rPr>
        <w:t xml:space="preserve"> </w:t>
      </w:r>
      <w:r w:rsidRPr="009968D3">
        <w:rPr>
          <w:rFonts w:ascii="Verdana" w:hAnsi="Verdana"/>
          <w:sz w:val="20"/>
          <w:szCs w:val="20"/>
        </w:rPr>
        <w:t>and resource planning.</w:t>
      </w:r>
    </w:p>
    <w:p w14:paraId="0AFC9DFE" w14:textId="77777777" w:rsidR="00B06C6A" w:rsidRPr="0038136A" w:rsidRDefault="00B06C6A" w:rsidP="00253535">
      <w:pPr>
        <w:numPr>
          <w:ilvl w:val="0"/>
          <w:numId w:val="26"/>
        </w:numPr>
        <w:tabs>
          <w:tab w:val="clear" w:pos="288"/>
          <w:tab w:val="num" w:pos="648"/>
        </w:tabs>
        <w:ind w:left="648"/>
        <w:jc w:val="both"/>
        <w:rPr>
          <w:rFonts w:ascii="Verdana" w:hAnsi="Verdana"/>
          <w:sz w:val="20"/>
          <w:szCs w:val="20"/>
        </w:rPr>
      </w:pPr>
      <w:r>
        <w:rPr>
          <w:rFonts w:ascii="Verdana" w:hAnsi="Verdana"/>
          <w:sz w:val="20"/>
          <w:szCs w:val="20"/>
        </w:rPr>
        <w:t>Key Account Management</w:t>
      </w:r>
    </w:p>
    <w:p w14:paraId="1845D49F" w14:textId="77777777" w:rsidR="00253535" w:rsidRPr="00E334DF" w:rsidRDefault="00253535" w:rsidP="00E334DF">
      <w:pPr>
        <w:spacing w:before="80" w:after="40"/>
        <w:jc w:val="both"/>
        <w:rPr>
          <w:rFonts w:ascii="Verdana" w:hAnsi="Verdana"/>
          <w:b/>
          <w:bCs/>
          <w:sz w:val="20"/>
          <w:szCs w:val="20"/>
          <w:u w:val="single"/>
        </w:rPr>
      </w:pPr>
      <w:r w:rsidRPr="00E334DF">
        <w:rPr>
          <w:rFonts w:ascii="Verdana" w:hAnsi="Verdana"/>
          <w:b/>
          <w:bCs/>
          <w:sz w:val="20"/>
          <w:szCs w:val="20"/>
          <w:u w:val="single"/>
        </w:rPr>
        <w:t xml:space="preserve">Contract Management: </w:t>
      </w:r>
    </w:p>
    <w:p w14:paraId="49FA85D8" w14:textId="77777777" w:rsidR="00253535" w:rsidRPr="0038136A" w:rsidRDefault="00253535" w:rsidP="00253535">
      <w:pPr>
        <w:numPr>
          <w:ilvl w:val="0"/>
          <w:numId w:val="26"/>
        </w:numPr>
        <w:tabs>
          <w:tab w:val="clear" w:pos="288"/>
          <w:tab w:val="num" w:pos="648"/>
        </w:tabs>
        <w:ind w:left="648"/>
        <w:jc w:val="both"/>
        <w:rPr>
          <w:rFonts w:ascii="Verdana" w:hAnsi="Verdana"/>
          <w:sz w:val="20"/>
          <w:szCs w:val="20"/>
        </w:rPr>
      </w:pPr>
      <w:r w:rsidRPr="0038136A">
        <w:rPr>
          <w:rFonts w:ascii="Verdana" w:hAnsi="Verdana"/>
          <w:sz w:val="20"/>
          <w:szCs w:val="20"/>
        </w:rPr>
        <w:t xml:space="preserve">Preparation of Contract agreements, NDA, JBA, consortium agreements </w:t>
      </w:r>
      <w:proofErr w:type="spellStart"/>
      <w:proofErr w:type="gramStart"/>
      <w:r w:rsidRPr="0038136A">
        <w:rPr>
          <w:rFonts w:ascii="Verdana" w:hAnsi="Verdana"/>
          <w:sz w:val="20"/>
          <w:szCs w:val="20"/>
        </w:rPr>
        <w:t>ect</w:t>
      </w:r>
      <w:proofErr w:type="spellEnd"/>
      <w:r w:rsidRPr="0038136A">
        <w:rPr>
          <w:rFonts w:ascii="Verdana" w:hAnsi="Verdana"/>
          <w:sz w:val="20"/>
          <w:szCs w:val="20"/>
        </w:rPr>
        <w:t>,.</w:t>
      </w:r>
      <w:proofErr w:type="gramEnd"/>
    </w:p>
    <w:p w14:paraId="2AED7E25" w14:textId="77777777" w:rsidR="00253535" w:rsidRDefault="00253535" w:rsidP="00253535">
      <w:pPr>
        <w:numPr>
          <w:ilvl w:val="0"/>
          <w:numId w:val="26"/>
        </w:numPr>
        <w:tabs>
          <w:tab w:val="clear" w:pos="288"/>
          <w:tab w:val="num" w:pos="648"/>
        </w:tabs>
        <w:ind w:left="648"/>
        <w:jc w:val="both"/>
        <w:rPr>
          <w:rFonts w:ascii="Verdana" w:hAnsi="Verdana"/>
          <w:sz w:val="20"/>
          <w:szCs w:val="20"/>
        </w:rPr>
      </w:pPr>
      <w:r w:rsidRPr="0038136A">
        <w:rPr>
          <w:rFonts w:ascii="Verdana" w:hAnsi="Verdana"/>
          <w:sz w:val="20"/>
          <w:szCs w:val="20"/>
        </w:rPr>
        <w:t>Managing the tendering process from evaluation of bids to awarding of contracts; Preparation of LOI, techno-commercial negotiations.</w:t>
      </w:r>
    </w:p>
    <w:p w14:paraId="740D20A3" w14:textId="77777777" w:rsidR="00253535" w:rsidRPr="0038136A" w:rsidRDefault="00253535" w:rsidP="00253535">
      <w:pPr>
        <w:numPr>
          <w:ilvl w:val="0"/>
          <w:numId w:val="26"/>
        </w:numPr>
        <w:tabs>
          <w:tab w:val="clear" w:pos="288"/>
          <w:tab w:val="num" w:pos="648"/>
        </w:tabs>
        <w:ind w:left="648"/>
        <w:jc w:val="both"/>
        <w:rPr>
          <w:rFonts w:ascii="Verdana" w:hAnsi="Verdana"/>
          <w:sz w:val="20"/>
          <w:szCs w:val="20"/>
        </w:rPr>
      </w:pPr>
      <w:r>
        <w:rPr>
          <w:rFonts w:ascii="Verdana" w:hAnsi="Verdana"/>
          <w:sz w:val="20"/>
          <w:szCs w:val="20"/>
        </w:rPr>
        <w:t xml:space="preserve">Good understanding on FIDIC conditions of contract. </w:t>
      </w:r>
    </w:p>
    <w:p w14:paraId="36AA0D31" w14:textId="77777777" w:rsidR="00253535" w:rsidRPr="00E334DF" w:rsidRDefault="00253535" w:rsidP="00E334DF">
      <w:pPr>
        <w:spacing w:before="80" w:after="40"/>
        <w:jc w:val="both"/>
        <w:rPr>
          <w:rFonts w:ascii="Verdana" w:hAnsi="Verdana"/>
          <w:b/>
          <w:bCs/>
          <w:sz w:val="20"/>
          <w:szCs w:val="20"/>
          <w:u w:val="single"/>
        </w:rPr>
      </w:pPr>
      <w:r w:rsidRPr="00E334DF">
        <w:rPr>
          <w:rFonts w:ascii="Verdana" w:hAnsi="Verdana"/>
          <w:b/>
          <w:bCs/>
          <w:sz w:val="20"/>
          <w:szCs w:val="20"/>
          <w:u w:val="single"/>
        </w:rPr>
        <w:t>Financial Analysis</w:t>
      </w:r>
      <w:r w:rsidR="00E334DF">
        <w:rPr>
          <w:rFonts w:ascii="Verdana" w:hAnsi="Verdana"/>
          <w:b/>
          <w:bCs/>
          <w:sz w:val="20"/>
          <w:szCs w:val="20"/>
          <w:u w:val="single"/>
        </w:rPr>
        <w:t>:</w:t>
      </w:r>
    </w:p>
    <w:p w14:paraId="34C8F3EF" w14:textId="77777777" w:rsidR="00253535" w:rsidRPr="0038136A" w:rsidRDefault="00253535" w:rsidP="00253535">
      <w:pPr>
        <w:numPr>
          <w:ilvl w:val="0"/>
          <w:numId w:val="26"/>
        </w:numPr>
        <w:tabs>
          <w:tab w:val="clear" w:pos="288"/>
          <w:tab w:val="num" w:pos="648"/>
        </w:tabs>
        <w:ind w:left="648"/>
        <w:jc w:val="both"/>
        <w:rPr>
          <w:rFonts w:ascii="Verdana" w:hAnsi="Verdana"/>
          <w:sz w:val="20"/>
          <w:szCs w:val="20"/>
        </w:rPr>
      </w:pPr>
      <w:r w:rsidRPr="0038136A">
        <w:rPr>
          <w:rFonts w:ascii="Verdana" w:hAnsi="Verdana"/>
          <w:sz w:val="20"/>
          <w:szCs w:val="20"/>
        </w:rPr>
        <w:t xml:space="preserve">Preparation of Financial models.  </w:t>
      </w:r>
    </w:p>
    <w:p w14:paraId="1C42D737" w14:textId="77777777" w:rsidR="00253535" w:rsidRDefault="00253535" w:rsidP="00253535">
      <w:pPr>
        <w:numPr>
          <w:ilvl w:val="0"/>
          <w:numId w:val="26"/>
        </w:numPr>
        <w:tabs>
          <w:tab w:val="clear" w:pos="288"/>
          <w:tab w:val="num" w:pos="648"/>
        </w:tabs>
        <w:ind w:left="648"/>
        <w:jc w:val="both"/>
        <w:rPr>
          <w:rFonts w:ascii="Verdana" w:hAnsi="Verdana"/>
          <w:sz w:val="20"/>
          <w:szCs w:val="20"/>
        </w:rPr>
      </w:pPr>
      <w:r w:rsidRPr="0038136A">
        <w:rPr>
          <w:rFonts w:ascii="Verdana" w:hAnsi="Verdana"/>
          <w:sz w:val="20"/>
          <w:szCs w:val="20"/>
        </w:rPr>
        <w:t xml:space="preserve">Preparation of Risk Management Plan, Impact &amp; Mitigation measures.  </w:t>
      </w:r>
    </w:p>
    <w:p w14:paraId="4B472615" w14:textId="77777777" w:rsidR="00B06C6A" w:rsidRDefault="00253535" w:rsidP="00B06C6A">
      <w:pPr>
        <w:numPr>
          <w:ilvl w:val="0"/>
          <w:numId w:val="26"/>
        </w:numPr>
        <w:tabs>
          <w:tab w:val="clear" w:pos="288"/>
          <w:tab w:val="num" w:pos="648"/>
        </w:tabs>
        <w:ind w:left="648"/>
        <w:jc w:val="both"/>
        <w:rPr>
          <w:rFonts w:ascii="Verdana" w:hAnsi="Verdana"/>
          <w:sz w:val="20"/>
          <w:szCs w:val="20"/>
        </w:rPr>
      </w:pPr>
      <w:r>
        <w:rPr>
          <w:rFonts w:ascii="Verdana" w:hAnsi="Verdana"/>
          <w:sz w:val="20"/>
          <w:szCs w:val="20"/>
        </w:rPr>
        <w:t>Knowledge of Infra risk software.</w:t>
      </w:r>
    </w:p>
    <w:p w14:paraId="038CC9F3" w14:textId="77777777" w:rsidR="00B06C6A" w:rsidRPr="00B06C6A" w:rsidRDefault="00B06C6A" w:rsidP="00B06C6A">
      <w:pPr>
        <w:numPr>
          <w:ilvl w:val="0"/>
          <w:numId w:val="26"/>
        </w:numPr>
        <w:tabs>
          <w:tab w:val="clear" w:pos="288"/>
          <w:tab w:val="num" w:pos="648"/>
        </w:tabs>
        <w:ind w:left="648"/>
        <w:jc w:val="both"/>
        <w:rPr>
          <w:rFonts w:ascii="Verdana" w:hAnsi="Verdana"/>
          <w:sz w:val="20"/>
          <w:szCs w:val="20"/>
        </w:rPr>
      </w:pPr>
      <w:r w:rsidRPr="00B06C6A">
        <w:rPr>
          <w:rFonts w:ascii="Verdana" w:hAnsi="Verdana"/>
          <w:sz w:val="20"/>
          <w:szCs w:val="20"/>
          <w:lang w:val="en-US"/>
        </w:rPr>
        <w:t>Profit Centre Accountability</w:t>
      </w:r>
      <w:r w:rsidRPr="00B06C6A">
        <w:rPr>
          <w:rFonts w:ascii="Verdana" w:hAnsi="Verdana" w:cs="Arial"/>
          <w:bCs/>
          <w:iCs/>
          <w:sz w:val="20"/>
          <w:szCs w:val="20"/>
          <w:lang w:val="en-US"/>
        </w:rPr>
        <w:t xml:space="preserve"> </w:t>
      </w:r>
    </w:p>
    <w:p w14:paraId="4B2C2C58" w14:textId="77777777" w:rsidR="008A455D" w:rsidRPr="008A455D" w:rsidRDefault="008A455D" w:rsidP="00B06C6A">
      <w:pPr>
        <w:pStyle w:val="Heading9"/>
        <w:rPr>
          <w:rFonts w:ascii="Verdana" w:hAnsi="Verdana"/>
          <w:lang w:val="en-US"/>
        </w:rPr>
        <w:sectPr w:rsidR="008A455D" w:rsidRPr="008A455D" w:rsidSect="000E5D39">
          <w:footerReference w:type="default" r:id="rId10"/>
          <w:type w:val="continuous"/>
          <w:pgSz w:w="11909" w:h="16560" w:code="9"/>
          <w:pgMar w:top="720" w:right="720" w:bottom="720" w:left="720" w:header="288" w:footer="288" w:gutter="0"/>
          <w:pgBorders w:offsetFrom="page">
            <w:top w:val="single" w:sz="12" w:space="24" w:color="auto"/>
            <w:left w:val="single" w:sz="12" w:space="24" w:color="auto"/>
            <w:bottom w:val="single" w:sz="12" w:space="24" w:color="auto"/>
            <w:right w:val="single" w:sz="12" w:space="24" w:color="auto"/>
          </w:pgBorders>
          <w:cols w:space="720"/>
          <w:docGrid w:linePitch="360"/>
        </w:sectPr>
      </w:pPr>
    </w:p>
    <w:p w14:paraId="78AE073A" w14:textId="77777777" w:rsidR="00457E7E" w:rsidRDefault="00457E7E" w:rsidP="00457E7E">
      <w:pPr>
        <w:ind w:left="720" w:right="-187"/>
        <w:rPr>
          <w:rFonts w:ascii="Verdana" w:hAnsi="Verdana" w:cs="Arial"/>
          <w:bCs/>
          <w:iCs/>
          <w:sz w:val="20"/>
          <w:szCs w:val="20"/>
          <w:lang w:val="en-US"/>
        </w:rPr>
      </w:pPr>
    </w:p>
    <w:p w14:paraId="4758456A" w14:textId="77777777" w:rsidR="00EB72DC" w:rsidRDefault="00EB72DC" w:rsidP="002231D6">
      <w:pPr>
        <w:rPr>
          <w:rFonts w:ascii="Verdana" w:hAnsi="Verdana"/>
          <w:sz w:val="20"/>
          <w:szCs w:val="20"/>
          <w:lang w:val="en-US"/>
        </w:rPr>
      </w:pPr>
    </w:p>
    <w:p w14:paraId="206BCB67" w14:textId="77777777" w:rsidR="008A455D" w:rsidRDefault="008A455D" w:rsidP="002231D6">
      <w:pPr>
        <w:rPr>
          <w:rFonts w:ascii="Verdana" w:hAnsi="Verdana"/>
          <w:sz w:val="20"/>
          <w:szCs w:val="20"/>
          <w:lang w:val="en-US"/>
        </w:rPr>
        <w:sectPr w:rsidR="008A455D" w:rsidSect="00301819">
          <w:type w:val="continuous"/>
          <w:pgSz w:w="11909" w:h="16560" w:code="9"/>
          <w:pgMar w:top="720" w:right="720" w:bottom="720" w:left="720" w:header="720" w:footer="720" w:gutter="0"/>
          <w:pgBorders w:offsetFrom="page">
            <w:top w:val="single" w:sz="12" w:space="24" w:color="auto"/>
            <w:left w:val="single" w:sz="12" w:space="24" w:color="auto"/>
            <w:bottom w:val="single" w:sz="12" w:space="24" w:color="auto"/>
            <w:right w:val="single" w:sz="12" w:space="24" w:color="auto"/>
          </w:pgBorders>
          <w:cols w:num="2" w:space="720"/>
          <w:docGrid w:linePitch="360"/>
        </w:sectPr>
      </w:pPr>
    </w:p>
    <w:p w14:paraId="6266E45D" w14:textId="77777777" w:rsidR="00101F8E" w:rsidRPr="00F26CDA" w:rsidRDefault="00101F8E" w:rsidP="00101F8E">
      <w:pPr>
        <w:pBdr>
          <w:bottom w:val="single" w:sz="4" w:space="0" w:color="auto"/>
        </w:pBdr>
        <w:shd w:val="clear" w:color="auto" w:fill="E6E6E6"/>
        <w:jc w:val="center"/>
        <w:rPr>
          <w:rFonts w:ascii="Verdana" w:hAnsi="Verdana"/>
          <w:b/>
          <w:sz w:val="20"/>
          <w:szCs w:val="20"/>
        </w:rPr>
      </w:pPr>
      <w:r>
        <w:rPr>
          <w:rFonts w:ascii="Verdana" w:hAnsi="Verdana"/>
          <w:b/>
          <w:sz w:val="20"/>
          <w:szCs w:val="20"/>
          <w:lang w:val="en-US"/>
        </w:rPr>
        <w:t>EXPERIENCE</w:t>
      </w:r>
    </w:p>
    <w:p w14:paraId="2053BB99" w14:textId="77777777" w:rsidR="00101F8E" w:rsidRDefault="00101F8E" w:rsidP="00101F8E">
      <w:pPr>
        <w:rPr>
          <w:rFonts w:ascii="Verdana" w:hAnsi="Verdana"/>
          <w:sz w:val="10"/>
          <w:szCs w:val="10"/>
        </w:rPr>
      </w:pPr>
    </w:p>
    <w:p w14:paraId="4750A111" w14:textId="77777777" w:rsidR="00EA598F" w:rsidRPr="00837D9C" w:rsidRDefault="00EA598F" w:rsidP="00101F8E">
      <w:pPr>
        <w:rPr>
          <w:rFonts w:ascii="Verdana" w:hAnsi="Verdana"/>
          <w:sz w:val="10"/>
          <w:szCs w:val="10"/>
        </w:rPr>
      </w:pPr>
    </w:p>
    <w:p w14:paraId="7B3FE3C3" w14:textId="77777777" w:rsidR="008132D9" w:rsidRPr="005875A5" w:rsidRDefault="00574077" w:rsidP="005A7ED5">
      <w:pPr>
        <w:spacing w:line="264" w:lineRule="auto"/>
        <w:rPr>
          <w:rFonts w:ascii="Verdana" w:hAnsi="Verdana"/>
          <w:b/>
          <w:noProof/>
          <w:color w:val="000000"/>
          <w:sz w:val="20"/>
          <w:szCs w:val="20"/>
        </w:rPr>
      </w:pPr>
      <w:r w:rsidRPr="00255DD4">
        <w:rPr>
          <w:rFonts w:ascii="Verdana" w:hAnsi="Verdana"/>
          <w:b/>
          <w:sz w:val="20"/>
          <w:szCs w:val="20"/>
        </w:rPr>
        <w:t>Allied Inf</w:t>
      </w:r>
      <w:r w:rsidR="005A7ED5">
        <w:rPr>
          <w:rFonts w:ascii="Verdana" w:hAnsi="Verdana"/>
          <w:b/>
          <w:sz w:val="20"/>
          <w:szCs w:val="20"/>
        </w:rPr>
        <w:t>rastructures &amp; Projects (P)Ltd</w:t>
      </w:r>
      <w:r w:rsidRPr="00255DD4">
        <w:rPr>
          <w:rFonts w:ascii="Verdana" w:hAnsi="Verdana"/>
          <w:b/>
          <w:sz w:val="20"/>
          <w:szCs w:val="20"/>
        </w:rPr>
        <w:t>,</w:t>
      </w:r>
      <w:r w:rsidR="005A7ED5">
        <w:rPr>
          <w:rFonts w:ascii="Verdana" w:hAnsi="Verdana"/>
          <w:b/>
          <w:sz w:val="20"/>
          <w:szCs w:val="20"/>
        </w:rPr>
        <w:t xml:space="preserve"> </w:t>
      </w:r>
      <w:r w:rsidR="005A7ED5" w:rsidRPr="005A7ED5">
        <w:rPr>
          <w:rFonts w:ascii="Verdana" w:hAnsi="Verdana"/>
          <w:b/>
          <w:sz w:val="20"/>
          <w:szCs w:val="20"/>
        </w:rPr>
        <w:t>Dy. General Manager</w:t>
      </w:r>
      <w:r w:rsidR="005A7ED5">
        <w:rPr>
          <w:rFonts w:ascii="Verdana" w:hAnsi="Verdana"/>
          <w:sz w:val="20"/>
          <w:szCs w:val="20"/>
        </w:rPr>
        <w:t>,</w:t>
      </w:r>
      <w:r w:rsidRPr="00255DD4">
        <w:rPr>
          <w:rFonts w:ascii="Verdana" w:hAnsi="Verdana"/>
          <w:b/>
          <w:sz w:val="20"/>
          <w:szCs w:val="20"/>
        </w:rPr>
        <w:t xml:space="preserve"> Kolkata</w:t>
      </w:r>
      <w:proofErr w:type="gramStart"/>
      <w:r w:rsidR="00302AF4">
        <w:rPr>
          <w:rFonts w:ascii="Verdana" w:hAnsi="Verdana"/>
          <w:b/>
          <w:sz w:val="20"/>
          <w:szCs w:val="20"/>
        </w:rPr>
        <w:t xml:space="preserve">  </w:t>
      </w:r>
      <w:r w:rsidR="00DD55A7" w:rsidRPr="005875A5">
        <w:rPr>
          <w:rFonts w:ascii="Verdana" w:hAnsi="Verdana"/>
          <w:b/>
          <w:noProof/>
          <w:color w:val="000000"/>
          <w:sz w:val="20"/>
          <w:szCs w:val="20"/>
        </w:rPr>
        <w:t xml:space="preserve"> </w:t>
      </w:r>
      <w:r w:rsidR="008132D9" w:rsidRPr="005875A5">
        <w:rPr>
          <w:rFonts w:ascii="Verdana" w:hAnsi="Verdana"/>
          <w:b/>
          <w:noProof/>
          <w:color w:val="000000"/>
          <w:sz w:val="20"/>
          <w:szCs w:val="20"/>
        </w:rPr>
        <w:t>(</w:t>
      </w:r>
      <w:proofErr w:type="gramEnd"/>
      <w:r>
        <w:rPr>
          <w:rFonts w:ascii="Verdana" w:hAnsi="Verdana"/>
          <w:b/>
          <w:noProof/>
          <w:color w:val="000000"/>
          <w:sz w:val="20"/>
          <w:szCs w:val="20"/>
        </w:rPr>
        <w:t>April</w:t>
      </w:r>
      <w:r w:rsidR="001B7220">
        <w:rPr>
          <w:rFonts w:ascii="Verdana" w:hAnsi="Verdana"/>
          <w:b/>
          <w:noProof/>
          <w:color w:val="000000"/>
          <w:sz w:val="20"/>
          <w:szCs w:val="20"/>
        </w:rPr>
        <w:t>’</w:t>
      </w:r>
      <w:r w:rsidR="008132D9" w:rsidRPr="005875A5">
        <w:rPr>
          <w:rFonts w:ascii="Verdana" w:hAnsi="Verdana"/>
          <w:b/>
          <w:color w:val="000000"/>
          <w:sz w:val="20"/>
          <w:szCs w:val="20"/>
        </w:rPr>
        <w:t>1</w:t>
      </w:r>
      <w:r>
        <w:rPr>
          <w:rFonts w:ascii="Verdana" w:hAnsi="Verdana"/>
          <w:b/>
          <w:color w:val="000000"/>
          <w:sz w:val="20"/>
          <w:szCs w:val="20"/>
        </w:rPr>
        <w:t>1</w:t>
      </w:r>
      <w:r w:rsidR="008132D9" w:rsidRPr="005875A5">
        <w:rPr>
          <w:rFonts w:ascii="Verdana" w:hAnsi="Verdana"/>
          <w:b/>
          <w:color w:val="000000"/>
          <w:sz w:val="20"/>
          <w:szCs w:val="20"/>
        </w:rPr>
        <w:t xml:space="preserve"> – </w:t>
      </w:r>
      <w:r>
        <w:rPr>
          <w:rFonts w:ascii="Verdana" w:hAnsi="Verdana"/>
          <w:b/>
          <w:color w:val="000000"/>
          <w:sz w:val="20"/>
          <w:szCs w:val="20"/>
        </w:rPr>
        <w:t>Till Date</w:t>
      </w:r>
      <w:r w:rsidR="008132D9" w:rsidRPr="005875A5">
        <w:rPr>
          <w:rFonts w:ascii="Verdana" w:hAnsi="Verdana"/>
          <w:b/>
          <w:color w:val="000000"/>
          <w:sz w:val="20"/>
          <w:szCs w:val="20"/>
        </w:rPr>
        <w:t>)</w:t>
      </w:r>
      <w:r w:rsidR="00DD55A7">
        <w:rPr>
          <w:rFonts w:ascii="Verdana" w:hAnsi="Verdana"/>
          <w:b/>
          <w:color w:val="000000"/>
          <w:sz w:val="20"/>
          <w:szCs w:val="20"/>
        </w:rPr>
        <w:t xml:space="preserve"> </w:t>
      </w:r>
    </w:p>
    <w:p w14:paraId="5D11A0D5" w14:textId="77777777" w:rsidR="008132D9" w:rsidRPr="00997DCD" w:rsidRDefault="008132D9" w:rsidP="008132D9">
      <w:pPr>
        <w:spacing w:line="264" w:lineRule="auto"/>
        <w:jc w:val="both"/>
        <w:rPr>
          <w:rFonts w:ascii="Verdana" w:hAnsi="Verdana" w:cs="Arial"/>
          <w:b/>
          <w:sz w:val="6"/>
          <w:szCs w:val="6"/>
          <w:u w:val="single"/>
        </w:rPr>
      </w:pPr>
    </w:p>
    <w:p w14:paraId="0853E1ED" w14:textId="77777777" w:rsidR="008132D9" w:rsidRPr="005875A5" w:rsidRDefault="008132D9" w:rsidP="008132D9">
      <w:pPr>
        <w:spacing w:line="264" w:lineRule="auto"/>
        <w:jc w:val="both"/>
        <w:rPr>
          <w:rFonts w:ascii="Verdana" w:hAnsi="Verdana" w:cs="Arial"/>
          <w:b/>
          <w:sz w:val="20"/>
          <w:szCs w:val="20"/>
          <w:u w:val="single"/>
        </w:rPr>
      </w:pPr>
      <w:r w:rsidRPr="005875A5">
        <w:rPr>
          <w:rFonts w:ascii="Verdana" w:hAnsi="Verdana" w:cs="Arial"/>
          <w:b/>
          <w:sz w:val="20"/>
          <w:szCs w:val="20"/>
          <w:u w:val="single"/>
        </w:rPr>
        <w:t>Key Deliverables:</w:t>
      </w:r>
    </w:p>
    <w:p w14:paraId="150EECB5" w14:textId="77777777" w:rsidR="00CC703E" w:rsidRPr="00564004" w:rsidRDefault="005A7ED5" w:rsidP="00B463E5">
      <w:pPr>
        <w:widowControl w:val="0"/>
        <w:numPr>
          <w:ilvl w:val="0"/>
          <w:numId w:val="3"/>
        </w:numPr>
        <w:autoSpaceDE w:val="0"/>
        <w:autoSpaceDN w:val="0"/>
        <w:adjustRightInd w:val="0"/>
        <w:spacing w:line="264" w:lineRule="auto"/>
        <w:jc w:val="both"/>
        <w:rPr>
          <w:rFonts w:ascii="Verdana" w:hAnsi="Verdana" w:cs="Arial"/>
          <w:sz w:val="20"/>
          <w:szCs w:val="20"/>
        </w:rPr>
      </w:pPr>
      <w:r w:rsidRPr="00255DD4">
        <w:rPr>
          <w:rFonts w:ascii="Verdana" w:hAnsi="Verdana"/>
          <w:sz w:val="20"/>
          <w:szCs w:val="20"/>
        </w:rPr>
        <w:t xml:space="preserve">Assigned for Business Development, Planning &amp; monitoring of </w:t>
      </w:r>
      <w:proofErr w:type="gramStart"/>
      <w:r w:rsidRPr="00255DD4">
        <w:rPr>
          <w:rFonts w:ascii="Verdana" w:hAnsi="Verdana"/>
          <w:sz w:val="20"/>
          <w:szCs w:val="20"/>
        </w:rPr>
        <w:t>day to day</w:t>
      </w:r>
      <w:proofErr w:type="gramEnd"/>
      <w:r w:rsidRPr="00255DD4">
        <w:rPr>
          <w:rFonts w:ascii="Verdana" w:hAnsi="Verdana"/>
          <w:sz w:val="20"/>
          <w:szCs w:val="20"/>
        </w:rPr>
        <w:t xml:space="preserve"> activities of Projects</w:t>
      </w:r>
      <w:r w:rsidR="00564004">
        <w:rPr>
          <w:rFonts w:ascii="Verdana" w:hAnsi="Verdana"/>
          <w:noProof/>
          <w:color w:val="000000"/>
          <w:sz w:val="20"/>
          <w:szCs w:val="20"/>
        </w:rPr>
        <w:t>.</w:t>
      </w:r>
    </w:p>
    <w:p w14:paraId="789BAAA6" w14:textId="77777777" w:rsidR="00AA0D3E" w:rsidRPr="00AA0D3E" w:rsidRDefault="00AA0D3E" w:rsidP="005A7ED5">
      <w:pPr>
        <w:widowControl w:val="0"/>
        <w:numPr>
          <w:ilvl w:val="0"/>
          <w:numId w:val="3"/>
        </w:numPr>
        <w:autoSpaceDE w:val="0"/>
        <w:autoSpaceDN w:val="0"/>
        <w:adjustRightInd w:val="0"/>
        <w:spacing w:line="264" w:lineRule="auto"/>
        <w:jc w:val="both"/>
        <w:rPr>
          <w:rFonts w:ascii="Verdana" w:hAnsi="Verdana" w:cs="Calibri"/>
          <w:sz w:val="20"/>
          <w:szCs w:val="20"/>
        </w:rPr>
      </w:pPr>
      <w:r>
        <w:rPr>
          <w:rFonts w:ascii="Verdana" w:hAnsi="Verdana" w:cs="Calibri"/>
          <w:sz w:val="20"/>
          <w:szCs w:val="20"/>
        </w:rPr>
        <w:t>Preparation of tender documents, rate analysis to quote new tenders</w:t>
      </w:r>
    </w:p>
    <w:p w14:paraId="06EEACC7" w14:textId="77777777" w:rsidR="00F526F4" w:rsidRPr="001C02F7" w:rsidRDefault="00AA0D3E" w:rsidP="005A7ED5">
      <w:pPr>
        <w:widowControl w:val="0"/>
        <w:numPr>
          <w:ilvl w:val="0"/>
          <w:numId w:val="3"/>
        </w:numPr>
        <w:autoSpaceDE w:val="0"/>
        <w:autoSpaceDN w:val="0"/>
        <w:adjustRightInd w:val="0"/>
        <w:spacing w:line="264" w:lineRule="auto"/>
        <w:jc w:val="both"/>
        <w:rPr>
          <w:rFonts w:ascii="Verdana" w:hAnsi="Verdana" w:cs="Calibri"/>
          <w:sz w:val="20"/>
          <w:szCs w:val="20"/>
        </w:rPr>
      </w:pPr>
      <w:r>
        <w:rPr>
          <w:rFonts w:ascii="Verdana" w:hAnsi="Verdana"/>
          <w:sz w:val="20"/>
          <w:szCs w:val="20"/>
        </w:rPr>
        <w:t xml:space="preserve">Project works </w:t>
      </w:r>
      <w:r w:rsidR="005A7ED5" w:rsidRPr="00255DD4">
        <w:rPr>
          <w:rFonts w:ascii="Verdana" w:hAnsi="Verdana"/>
          <w:sz w:val="20"/>
          <w:szCs w:val="20"/>
        </w:rPr>
        <w:t>involve site survey, earth filling in embankment and cutting, blanketing and construction of minor and major bridges.</w:t>
      </w:r>
    </w:p>
    <w:p w14:paraId="0D66F52F" w14:textId="77777777" w:rsidR="001C02F7" w:rsidRPr="00A8102F" w:rsidRDefault="001C02F7" w:rsidP="001C02F7">
      <w:pPr>
        <w:widowControl w:val="0"/>
        <w:numPr>
          <w:ilvl w:val="0"/>
          <w:numId w:val="3"/>
        </w:numPr>
        <w:autoSpaceDE w:val="0"/>
        <w:autoSpaceDN w:val="0"/>
        <w:adjustRightInd w:val="0"/>
        <w:spacing w:line="264" w:lineRule="auto"/>
        <w:jc w:val="both"/>
        <w:rPr>
          <w:rFonts w:ascii="Verdana" w:hAnsi="Verdana" w:cs="Arial"/>
          <w:sz w:val="20"/>
          <w:szCs w:val="20"/>
        </w:rPr>
      </w:pPr>
      <w:r w:rsidRPr="00A8102F">
        <w:rPr>
          <w:rFonts w:ascii="Verdana" w:hAnsi="Verdana"/>
          <w:noProof/>
          <w:color w:val="000000"/>
          <w:sz w:val="20"/>
          <w:szCs w:val="20"/>
        </w:rPr>
        <w:t xml:space="preserve">Leading </w:t>
      </w:r>
      <w:r w:rsidR="00AA0D3E" w:rsidRPr="00A8102F">
        <w:rPr>
          <w:rFonts w:ascii="Verdana" w:hAnsi="Verdana"/>
          <w:noProof/>
          <w:color w:val="000000"/>
          <w:sz w:val="20"/>
          <w:szCs w:val="20"/>
        </w:rPr>
        <w:t>the Project</w:t>
      </w:r>
      <w:r w:rsidRPr="00A8102F">
        <w:rPr>
          <w:rFonts w:ascii="Verdana" w:hAnsi="Verdana"/>
          <w:noProof/>
          <w:color w:val="000000"/>
          <w:sz w:val="20"/>
          <w:szCs w:val="20"/>
        </w:rPr>
        <w:t xml:space="preserve"> Team</w:t>
      </w:r>
      <w:r w:rsidR="00AA0D3E" w:rsidRPr="00A8102F">
        <w:rPr>
          <w:rFonts w:ascii="Verdana" w:hAnsi="Verdana"/>
          <w:noProof/>
          <w:color w:val="000000"/>
          <w:sz w:val="20"/>
          <w:szCs w:val="20"/>
        </w:rPr>
        <w:t>.</w:t>
      </w:r>
    </w:p>
    <w:p w14:paraId="41D8C9F7" w14:textId="77777777" w:rsidR="00F526F4" w:rsidRPr="00A8102F" w:rsidRDefault="00F526F4" w:rsidP="00F526F4">
      <w:pPr>
        <w:pStyle w:val="ListParagraph"/>
        <w:numPr>
          <w:ilvl w:val="0"/>
          <w:numId w:val="3"/>
        </w:numPr>
        <w:spacing w:line="264" w:lineRule="auto"/>
        <w:jc w:val="both"/>
        <w:rPr>
          <w:rFonts w:ascii="Verdana" w:hAnsi="Verdana" w:cs="Arial"/>
          <w:b/>
          <w:sz w:val="20"/>
          <w:szCs w:val="20"/>
          <w:u w:val="single"/>
        </w:rPr>
      </w:pPr>
      <w:r w:rsidRPr="00A8102F">
        <w:rPr>
          <w:rFonts w:ascii="Verdana" w:hAnsi="Verdana" w:cs="Calibri"/>
          <w:noProof/>
          <w:color w:val="000000"/>
          <w:sz w:val="20"/>
          <w:szCs w:val="20"/>
        </w:rPr>
        <w:t xml:space="preserve">Reported to </w:t>
      </w:r>
      <w:r w:rsidR="005A7ED5" w:rsidRPr="00A8102F">
        <w:rPr>
          <w:rFonts w:ascii="Verdana" w:hAnsi="Verdana" w:cs="Calibri"/>
          <w:noProof/>
          <w:color w:val="000000"/>
          <w:sz w:val="20"/>
          <w:szCs w:val="20"/>
        </w:rPr>
        <w:t>Director Projects</w:t>
      </w:r>
    </w:p>
    <w:p w14:paraId="34C8E3EB" w14:textId="77777777" w:rsidR="00461BE5" w:rsidRPr="00461BE5" w:rsidRDefault="00461BE5" w:rsidP="00461BE5">
      <w:pPr>
        <w:rPr>
          <w:rFonts w:ascii="Verdana" w:hAnsi="Verdana"/>
          <w:bCs/>
          <w:iCs/>
          <w:color w:val="000000" w:themeColor="text1"/>
          <w:spacing w:val="20"/>
          <w:sz w:val="20"/>
          <w:szCs w:val="20"/>
          <w:lang w:val="en-US" w:eastAsia="ar-SA"/>
        </w:rPr>
      </w:pPr>
      <w:r w:rsidRPr="00461BE5">
        <w:rPr>
          <w:rFonts w:ascii="Verdana" w:hAnsi="Verdana"/>
          <w:b/>
          <w:sz w:val="20"/>
          <w:szCs w:val="20"/>
        </w:rPr>
        <w:lastRenderedPageBreak/>
        <w:t xml:space="preserve">Clients </w:t>
      </w:r>
      <w:proofErr w:type="gramStart"/>
      <w:r w:rsidRPr="00461BE5">
        <w:rPr>
          <w:rFonts w:ascii="Verdana" w:hAnsi="Verdana"/>
          <w:b/>
          <w:sz w:val="20"/>
          <w:szCs w:val="20"/>
        </w:rPr>
        <w:t>handled</w:t>
      </w:r>
      <w:r w:rsidRPr="00461BE5">
        <w:rPr>
          <w:rFonts w:ascii="Verdana" w:hAnsi="Verdana"/>
          <w:sz w:val="20"/>
          <w:szCs w:val="20"/>
        </w:rPr>
        <w:t xml:space="preserve"> :</w:t>
      </w:r>
      <w:proofErr w:type="gramEnd"/>
      <w:r w:rsidRPr="00461BE5">
        <w:rPr>
          <w:rFonts w:ascii="Verdana" w:hAnsi="Verdana"/>
          <w:sz w:val="20"/>
          <w:szCs w:val="20"/>
        </w:rPr>
        <w:t xml:space="preserve"> Eastern Railway, South Eastern Railway, East Central Railway, SAIL etc.</w:t>
      </w:r>
    </w:p>
    <w:p w14:paraId="19DC8A63" w14:textId="77777777" w:rsidR="005A7ED5" w:rsidRDefault="005A7ED5" w:rsidP="00574077">
      <w:pPr>
        <w:ind w:left="1440" w:hanging="1440"/>
        <w:rPr>
          <w:rFonts w:ascii="Verdana" w:hAnsi="Verdana"/>
          <w:sz w:val="20"/>
          <w:szCs w:val="20"/>
        </w:rPr>
      </w:pPr>
    </w:p>
    <w:p w14:paraId="3CB5AD8A" w14:textId="77777777" w:rsidR="00AA0D3E" w:rsidRDefault="00AA0D3E" w:rsidP="00574077">
      <w:pPr>
        <w:ind w:left="1440" w:hanging="1440"/>
        <w:rPr>
          <w:rFonts w:ascii="Verdana" w:hAnsi="Verdana"/>
          <w:sz w:val="20"/>
          <w:szCs w:val="20"/>
        </w:rPr>
      </w:pPr>
    </w:p>
    <w:p w14:paraId="20CF5C1B" w14:textId="77777777" w:rsidR="00302AF4" w:rsidRPr="005875A5" w:rsidRDefault="00302AF4" w:rsidP="00302AF4">
      <w:pPr>
        <w:spacing w:line="264" w:lineRule="auto"/>
        <w:rPr>
          <w:rFonts w:ascii="Verdana" w:hAnsi="Verdana"/>
          <w:b/>
          <w:noProof/>
          <w:color w:val="000000"/>
          <w:sz w:val="20"/>
          <w:szCs w:val="20"/>
        </w:rPr>
      </w:pPr>
      <w:r w:rsidRPr="00255DD4">
        <w:rPr>
          <w:rFonts w:ascii="Verdana" w:hAnsi="Verdana"/>
          <w:b/>
          <w:sz w:val="20"/>
          <w:szCs w:val="20"/>
        </w:rPr>
        <w:t xml:space="preserve">KEC </w:t>
      </w:r>
      <w:r>
        <w:rPr>
          <w:rFonts w:ascii="Verdana" w:hAnsi="Verdana"/>
          <w:b/>
          <w:sz w:val="20"/>
          <w:szCs w:val="20"/>
        </w:rPr>
        <w:t>International L</w:t>
      </w:r>
      <w:r w:rsidRPr="001F7183">
        <w:rPr>
          <w:rFonts w:ascii="Verdana" w:hAnsi="Verdana"/>
          <w:b/>
          <w:sz w:val="20"/>
          <w:szCs w:val="20"/>
        </w:rPr>
        <w:t xml:space="preserve">td, </w:t>
      </w:r>
      <w:proofErr w:type="gramStart"/>
      <w:r w:rsidRPr="001F7183">
        <w:rPr>
          <w:rFonts w:ascii="Verdana" w:hAnsi="Verdana"/>
          <w:b/>
          <w:sz w:val="20"/>
          <w:szCs w:val="20"/>
        </w:rPr>
        <w:t>Manager( Project</w:t>
      </w:r>
      <w:proofErr w:type="gramEnd"/>
      <w:r w:rsidRPr="001F7183">
        <w:rPr>
          <w:rFonts w:ascii="Verdana" w:hAnsi="Verdana"/>
          <w:b/>
          <w:sz w:val="20"/>
          <w:szCs w:val="20"/>
        </w:rPr>
        <w:t>), Civil &amp; Track</w:t>
      </w:r>
      <w:r>
        <w:rPr>
          <w:rFonts w:ascii="Verdana" w:hAnsi="Verdana"/>
          <w:b/>
          <w:sz w:val="20"/>
          <w:szCs w:val="20"/>
        </w:rPr>
        <w:t>,</w:t>
      </w:r>
      <w:r w:rsidRPr="001F7183">
        <w:rPr>
          <w:rFonts w:ascii="Verdana" w:hAnsi="Verdana"/>
          <w:b/>
          <w:sz w:val="20"/>
          <w:szCs w:val="20"/>
        </w:rPr>
        <w:t xml:space="preserve"> Gurgaon</w:t>
      </w:r>
      <w:r>
        <w:rPr>
          <w:rFonts w:ascii="Verdana" w:hAnsi="Verdana"/>
          <w:b/>
          <w:sz w:val="20"/>
          <w:szCs w:val="20"/>
        </w:rPr>
        <w:t xml:space="preserve">   </w:t>
      </w:r>
      <w:proofErr w:type="gramStart"/>
      <w:r>
        <w:rPr>
          <w:rFonts w:ascii="Verdana" w:hAnsi="Verdana"/>
          <w:b/>
          <w:sz w:val="20"/>
          <w:szCs w:val="20"/>
        </w:rPr>
        <w:t xml:space="preserve">  </w:t>
      </w:r>
      <w:r w:rsidRPr="005875A5">
        <w:rPr>
          <w:rFonts w:ascii="Verdana" w:hAnsi="Verdana"/>
          <w:b/>
          <w:noProof/>
          <w:color w:val="000000"/>
          <w:sz w:val="20"/>
          <w:szCs w:val="20"/>
        </w:rPr>
        <w:t xml:space="preserve"> (</w:t>
      </w:r>
      <w:proofErr w:type="gramEnd"/>
      <w:r>
        <w:rPr>
          <w:rFonts w:ascii="Verdana" w:hAnsi="Verdana"/>
          <w:b/>
          <w:noProof/>
          <w:color w:val="000000"/>
          <w:sz w:val="20"/>
          <w:szCs w:val="20"/>
        </w:rPr>
        <w:t>April’</w:t>
      </w:r>
      <w:r w:rsidRPr="005875A5">
        <w:rPr>
          <w:rFonts w:ascii="Verdana" w:hAnsi="Verdana"/>
          <w:b/>
          <w:color w:val="000000"/>
          <w:sz w:val="20"/>
          <w:szCs w:val="20"/>
        </w:rPr>
        <w:t>1</w:t>
      </w:r>
      <w:r>
        <w:rPr>
          <w:rFonts w:ascii="Verdana" w:hAnsi="Verdana"/>
          <w:b/>
          <w:color w:val="000000"/>
          <w:sz w:val="20"/>
          <w:szCs w:val="20"/>
        </w:rPr>
        <w:t>0</w:t>
      </w:r>
      <w:r w:rsidRPr="005875A5">
        <w:rPr>
          <w:rFonts w:ascii="Verdana" w:hAnsi="Verdana"/>
          <w:b/>
          <w:color w:val="000000"/>
          <w:sz w:val="20"/>
          <w:szCs w:val="20"/>
        </w:rPr>
        <w:t xml:space="preserve"> – </w:t>
      </w:r>
      <w:r>
        <w:rPr>
          <w:rFonts w:ascii="Verdana" w:hAnsi="Verdana"/>
          <w:b/>
          <w:color w:val="000000"/>
          <w:sz w:val="20"/>
          <w:szCs w:val="20"/>
        </w:rPr>
        <w:t>March’ 11</w:t>
      </w:r>
      <w:r w:rsidRPr="005875A5">
        <w:rPr>
          <w:rFonts w:ascii="Verdana" w:hAnsi="Verdana"/>
          <w:b/>
          <w:color w:val="000000"/>
          <w:sz w:val="20"/>
          <w:szCs w:val="20"/>
        </w:rPr>
        <w:t>)</w:t>
      </w:r>
      <w:r>
        <w:rPr>
          <w:rFonts w:ascii="Verdana" w:hAnsi="Verdana"/>
          <w:b/>
          <w:color w:val="000000"/>
          <w:sz w:val="20"/>
          <w:szCs w:val="20"/>
        </w:rPr>
        <w:t xml:space="preserve"> </w:t>
      </w:r>
    </w:p>
    <w:p w14:paraId="4E0D2A89" w14:textId="77777777" w:rsidR="00302AF4" w:rsidRPr="00997DCD" w:rsidRDefault="00302AF4" w:rsidP="00302AF4">
      <w:pPr>
        <w:spacing w:line="264" w:lineRule="auto"/>
        <w:jc w:val="both"/>
        <w:rPr>
          <w:rFonts w:ascii="Verdana" w:hAnsi="Verdana" w:cs="Arial"/>
          <w:b/>
          <w:sz w:val="6"/>
          <w:szCs w:val="6"/>
          <w:u w:val="single"/>
        </w:rPr>
      </w:pPr>
    </w:p>
    <w:p w14:paraId="6A25A27B" w14:textId="77777777" w:rsidR="00302AF4" w:rsidRPr="00A8102F" w:rsidRDefault="00302AF4" w:rsidP="00302AF4">
      <w:pPr>
        <w:spacing w:line="264" w:lineRule="auto"/>
        <w:jc w:val="both"/>
        <w:rPr>
          <w:rFonts w:ascii="Verdana" w:hAnsi="Verdana" w:cs="Arial"/>
          <w:b/>
          <w:sz w:val="20"/>
          <w:szCs w:val="20"/>
          <w:u w:val="single"/>
        </w:rPr>
      </w:pPr>
      <w:r w:rsidRPr="00A8102F">
        <w:rPr>
          <w:rFonts w:ascii="Verdana" w:hAnsi="Verdana" w:cs="Arial"/>
          <w:b/>
          <w:sz w:val="20"/>
          <w:szCs w:val="20"/>
          <w:u w:val="single"/>
        </w:rPr>
        <w:t>Key Deliverables:</w:t>
      </w:r>
    </w:p>
    <w:p w14:paraId="40D74B49" w14:textId="77777777" w:rsidR="00302AF4" w:rsidRPr="00A8102F" w:rsidRDefault="00302AF4" w:rsidP="00302AF4">
      <w:pPr>
        <w:pStyle w:val="ListParagraph"/>
        <w:numPr>
          <w:ilvl w:val="0"/>
          <w:numId w:val="3"/>
        </w:numPr>
        <w:jc w:val="both"/>
        <w:rPr>
          <w:rFonts w:ascii="Verdana" w:hAnsi="Verdana" w:cs="Calibri"/>
          <w:sz w:val="20"/>
          <w:szCs w:val="20"/>
        </w:rPr>
      </w:pPr>
      <w:r w:rsidRPr="00A8102F">
        <w:rPr>
          <w:rFonts w:ascii="Verdana" w:hAnsi="Verdana"/>
          <w:sz w:val="20"/>
          <w:szCs w:val="20"/>
        </w:rPr>
        <w:t xml:space="preserve">Assigned for Planning &amp; monitoring of </w:t>
      </w:r>
      <w:proofErr w:type="gramStart"/>
      <w:r w:rsidRPr="00A8102F">
        <w:rPr>
          <w:rFonts w:ascii="Verdana" w:hAnsi="Verdana"/>
          <w:sz w:val="20"/>
          <w:szCs w:val="20"/>
        </w:rPr>
        <w:t>day to day</w:t>
      </w:r>
      <w:proofErr w:type="gramEnd"/>
      <w:r w:rsidRPr="00A8102F">
        <w:rPr>
          <w:rFonts w:ascii="Verdana" w:hAnsi="Verdana"/>
          <w:sz w:val="20"/>
          <w:szCs w:val="20"/>
        </w:rPr>
        <w:t xml:space="preserve"> activities of </w:t>
      </w:r>
      <w:r w:rsidR="00AA0D3E" w:rsidRPr="00A8102F">
        <w:rPr>
          <w:rFonts w:ascii="Verdana" w:hAnsi="Verdana"/>
          <w:sz w:val="20"/>
          <w:szCs w:val="20"/>
        </w:rPr>
        <w:t>Different Railway projects(7nos) of Eastern Railway &amp; RVNL</w:t>
      </w:r>
      <w:r w:rsidR="00A8102F">
        <w:rPr>
          <w:rFonts w:ascii="Verdana" w:hAnsi="Verdana"/>
          <w:sz w:val="20"/>
          <w:szCs w:val="20"/>
        </w:rPr>
        <w:t>.</w:t>
      </w:r>
    </w:p>
    <w:p w14:paraId="1E6FFA00" w14:textId="77777777" w:rsidR="00302AF4" w:rsidRPr="00A8102F" w:rsidRDefault="00302AF4" w:rsidP="00302AF4">
      <w:pPr>
        <w:pStyle w:val="ListParagraph"/>
        <w:numPr>
          <w:ilvl w:val="0"/>
          <w:numId w:val="3"/>
        </w:numPr>
        <w:jc w:val="both"/>
        <w:rPr>
          <w:rFonts w:ascii="Verdana" w:hAnsi="Verdana" w:cs="Calibri"/>
          <w:sz w:val="20"/>
          <w:szCs w:val="20"/>
        </w:rPr>
      </w:pPr>
      <w:r w:rsidRPr="00A8102F">
        <w:rPr>
          <w:rFonts w:ascii="Verdana" w:hAnsi="Verdana"/>
          <w:sz w:val="20"/>
          <w:szCs w:val="20"/>
        </w:rPr>
        <w:t>Work involves site survey, earth filling in embankment and cutting, blanketing and construction of minor and major bridges.</w:t>
      </w:r>
    </w:p>
    <w:p w14:paraId="48D69A9B" w14:textId="77777777" w:rsidR="00AA0D3E" w:rsidRPr="00A8102F" w:rsidRDefault="00AA0D3E" w:rsidP="00302AF4">
      <w:pPr>
        <w:pStyle w:val="ListParagraph"/>
        <w:numPr>
          <w:ilvl w:val="0"/>
          <w:numId w:val="3"/>
        </w:numPr>
        <w:jc w:val="both"/>
        <w:rPr>
          <w:rFonts w:ascii="Verdana" w:hAnsi="Verdana" w:cs="Calibri"/>
          <w:sz w:val="20"/>
          <w:szCs w:val="20"/>
        </w:rPr>
      </w:pPr>
      <w:r w:rsidRPr="00A8102F">
        <w:rPr>
          <w:rFonts w:ascii="Verdana" w:hAnsi="Verdana"/>
          <w:sz w:val="20"/>
          <w:szCs w:val="20"/>
        </w:rPr>
        <w:t>Budgetary estimate for getting new projects.</w:t>
      </w:r>
    </w:p>
    <w:p w14:paraId="6BF60685" w14:textId="77777777" w:rsidR="00302AF4" w:rsidRPr="00A8102F" w:rsidRDefault="00302AF4" w:rsidP="00302AF4">
      <w:pPr>
        <w:pStyle w:val="ListParagraph"/>
        <w:numPr>
          <w:ilvl w:val="0"/>
          <w:numId w:val="3"/>
        </w:numPr>
        <w:jc w:val="both"/>
        <w:rPr>
          <w:rFonts w:ascii="Verdana" w:hAnsi="Verdana" w:cs="Calibri"/>
          <w:sz w:val="20"/>
          <w:szCs w:val="20"/>
        </w:rPr>
      </w:pPr>
      <w:r w:rsidRPr="00A8102F">
        <w:rPr>
          <w:rFonts w:ascii="Verdana" w:hAnsi="Verdana" w:cs="Calibri"/>
          <w:noProof/>
          <w:color w:val="000000"/>
          <w:sz w:val="20"/>
          <w:szCs w:val="20"/>
        </w:rPr>
        <w:t>Generated daily,weekly, monthly project reports.</w:t>
      </w:r>
    </w:p>
    <w:p w14:paraId="586510D4" w14:textId="77777777" w:rsidR="00302AF4" w:rsidRPr="00A8102F" w:rsidRDefault="00302AF4" w:rsidP="00302AF4">
      <w:pPr>
        <w:pStyle w:val="ListParagraph"/>
        <w:numPr>
          <w:ilvl w:val="0"/>
          <w:numId w:val="3"/>
        </w:numPr>
        <w:spacing w:line="264" w:lineRule="auto"/>
        <w:jc w:val="both"/>
        <w:rPr>
          <w:rFonts w:ascii="Verdana" w:hAnsi="Verdana" w:cs="Arial"/>
          <w:b/>
          <w:sz w:val="20"/>
          <w:szCs w:val="20"/>
          <w:u w:val="single"/>
        </w:rPr>
      </w:pPr>
      <w:r w:rsidRPr="00A8102F">
        <w:rPr>
          <w:rFonts w:ascii="Verdana" w:hAnsi="Verdana" w:cs="Calibri"/>
          <w:noProof/>
          <w:color w:val="000000"/>
          <w:sz w:val="20"/>
          <w:szCs w:val="20"/>
        </w:rPr>
        <w:t>Reported to General Manager Projects</w:t>
      </w:r>
      <w:r w:rsidR="00A8102F">
        <w:rPr>
          <w:rFonts w:ascii="Verdana" w:hAnsi="Verdana" w:cs="Calibri"/>
          <w:noProof/>
          <w:color w:val="000000"/>
          <w:sz w:val="20"/>
          <w:szCs w:val="20"/>
        </w:rPr>
        <w:t>.</w:t>
      </w:r>
    </w:p>
    <w:p w14:paraId="3843803D" w14:textId="77777777" w:rsidR="00302AF4" w:rsidRDefault="00302AF4" w:rsidP="00302AF4">
      <w:pPr>
        <w:rPr>
          <w:rFonts w:ascii="Verdana" w:hAnsi="Verdana"/>
          <w:b/>
          <w:sz w:val="20"/>
          <w:szCs w:val="20"/>
        </w:rPr>
      </w:pPr>
    </w:p>
    <w:p w14:paraId="109B7B3B" w14:textId="77777777" w:rsidR="00302AF4" w:rsidRPr="00461BE5" w:rsidRDefault="00302AF4" w:rsidP="00302AF4">
      <w:pPr>
        <w:rPr>
          <w:rFonts w:ascii="Verdana" w:hAnsi="Verdana"/>
          <w:bCs/>
          <w:iCs/>
          <w:color w:val="000000" w:themeColor="text1"/>
          <w:spacing w:val="20"/>
          <w:sz w:val="20"/>
          <w:szCs w:val="20"/>
          <w:lang w:val="en-US" w:eastAsia="ar-SA"/>
        </w:rPr>
      </w:pPr>
      <w:r w:rsidRPr="00461BE5">
        <w:rPr>
          <w:rFonts w:ascii="Verdana" w:hAnsi="Verdana"/>
          <w:b/>
          <w:sz w:val="20"/>
          <w:szCs w:val="20"/>
        </w:rPr>
        <w:t xml:space="preserve">Clients </w:t>
      </w:r>
      <w:proofErr w:type="gramStart"/>
      <w:r w:rsidRPr="00461BE5">
        <w:rPr>
          <w:rFonts w:ascii="Verdana" w:hAnsi="Verdana"/>
          <w:b/>
          <w:sz w:val="20"/>
          <w:szCs w:val="20"/>
        </w:rPr>
        <w:t>handled</w:t>
      </w:r>
      <w:r w:rsidRPr="00461BE5">
        <w:rPr>
          <w:rFonts w:ascii="Verdana" w:hAnsi="Verdana"/>
          <w:sz w:val="20"/>
          <w:szCs w:val="20"/>
        </w:rPr>
        <w:t xml:space="preserve"> :</w:t>
      </w:r>
      <w:proofErr w:type="gramEnd"/>
      <w:r w:rsidRPr="00461BE5">
        <w:rPr>
          <w:rFonts w:ascii="Verdana" w:hAnsi="Verdana"/>
          <w:sz w:val="20"/>
          <w:szCs w:val="20"/>
        </w:rPr>
        <w:t xml:space="preserve"> </w:t>
      </w:r>
      <w:r>
        <w:rPr>
          <w:rFonts w:ascii="Verdana" w:hAnsi="Verdana"/>
          <w:sz w:val="20"/>
          <w:szCs w:val="20"/>
        </w:rPr>
        <w:t>Eastern Railway</w:t>
      </w:r>
      <w:r w:rsidR="00AA0D3E">
        <w:rPr>
          <w:rFonts w:ascii="Verdana" w:hAnsi="Verdana"/>
          <w:sz w:val="20"/>
          <w:szCs w:val="20"/>
        </w:rPr>
        <w:t xml:space="preserve">, South Eastern Railway, RVNL </w:t>
      </w:r>
    </w:p>
    <w:p w14:paraId="37D33C75" w14:textId="77777777" w:rsidR="00674E91" w:rsidRDefault="00674E91" w:rsidP="00574077">
      <w:pPr>
        <w:ind w:left="1440" w:hanging="1440"/>
        <w:rPr>
          <w:rFonts w:ascii="Verdana" w:hAnsi="Verdana"/>
          <w:sz w:val="20"/>
          <w:szCs w:val="20"/>
        </w:rPr>
      </w:pPr>
    </w:p>
    <w:p w14:paraId="3DC32CEB" w14:textId="77777777" w:rsidR="00F04406" w:rsidRPr="005875A5" w:rsidRDefault="00F04406" w:rsidP="00F04406">
      <w:pPr>
        <w:spacing w:line="264" w:lineRule="auto"/>
        <w:rPr>
          <w:rFonts w:ascii="Verdana" w:hAnsi="Verdana"/>
          <w:b/>
          <w:noProof/>
          <w:color w:val="000000"/>
          <w:sz w:val="20"/>
          <w:szCs w:val="20"/>
        </w:rPr>
      </w:pPr>
      <w:r w:rsidRPr="00255DD4">
        <w:rPr>
          <w:rFonts w:ascii="Verdana" w:hAnsi="Verdana"/>
          <w:b/>
          <w:sz w:val="20"/>
          <w:szCs w:val="20"/>
        </w:rPr>
        <w:t xml:space="preserve">Balaji Rail Road Systems </w:t>
      </w:r>
      <w:r w:rsidRPr="006F14B3">
        <w:rPr>
          <w:rFonts w:ascii="Verdana" w:hAnsi="Verdana"/>
          <w:b/>
          <w:sz w:val="20"/>
          <w:szCs w:val="20"/>
        </w:rPr>
        <w:t>Limited, Branch Manager, Kolkata</w:t>
      </w:r>
      <w:r w:rsidRPr="005875A5">
        <w:rPr>
          <w:rFonts w:ascii="Verdana" w:hAnsi="Verdana"/>
          <w:b/>
          <w:noProof/>
          <w:color w:val="000000"/>
          <w:sz w:val="20"/>
          <w:szCs w:val="20"/>
        </w:rPr>
        <w:t xml:space="preserve"> </w:t>
      </w:r>
      <w:r w:rsidR="00674E91">
        <w:rPr>
          <w:rFonts w:ascii="Verdana" w:hAnsi="Verdana"/>
          <w:b/>
          <w:noProof/>
          <w:color w:val="000000"/>
          <w:sz w:val="20"/>
          <w:szCs w:val="20"/>
        </w:rPr>
        <w:t xml:space="preserve">                  </w:t>
      </w:r>
      <w:r w:rsidRPr="005875A5">
        <w:rPr>
          <w:rFonts w:ascii="Verdana" w:hAnsi="Verdana"/>
          <w:b/>
          <w:noProof/>
          <w:color w:val="000000"/>
          <w:sz w:val="20"/>
          <w:szCs w:val="20"/>
        </w:rPr>
        <w:t>(</w:t>
      </w:r>
      <w:r w:rsidR="00674E91">
        <w:rPr>
          <w:rFonts w:ascii="Verdana" w:hAnsi="Verdana"/>
          <w:b/>
          <w:noProof/>
          <w:color w:val="000000"/>
          <w:sz w:val="20"/>
          <w:szCs w:val="20"/>
        </w:rPr>
        <w:t>July</w:t>
      </w:r>
      <w:r>
        <w:rPr>
          <w:rFonts w:ascii="Verdana" w:hAnsi="Verdana"/>
          <w:b/>
          <w:noProof/>
          <w:color w:val="000000"/>
          <w:sz w:val="20"/>
          <w:szCs w:val="20"/>
        </w:rPr>
        <w:t>’</w:t>
      </w:r>
      <w:r w:rsidR="00674E91">
        <w:rPr>
          <w:rFonts w:ascii="Verdana" w:hAnsi="Verdana"/>
          <w:b/>
          <w:noProof/>
          <w:color w:val="000000"/>
          <w:sz w:val="20"/>
          <w:szCs w:val="20"/>
        </w:rPr>
        <w:t>07</w:t>
      </w:r>
      <w:r w:rsidRPr="005875A5">
        <w:rPr>
          <w:rFonts w:ascii="Verdana" w:hAnsi="Verdana"/>
          <w:b/>
          <w:color w:val="000000"/>
          <w:sz w:val="20"/>
          <w:szCs w:val="20"/>
        </w:rPr>
        <w:t xml:space="preserve"> – </w:t>
      </w:r>
      <w:r>
        <w:rPr>
          <w:rFonts w:ascii="Verdana" w:hAnsi="Verdana"/>
          <w:b/>
          <w:color w:val="000000"/>
          <w:sz w:val="20"/>
          <w:szCs w:val="20"/>
        </w:rPr>
        <w:t>March’</w:t>
      </w:r>
      <w:r w:rsidR="00674E91" w:rsidRPr="005875A5">
        <w:rPr>
          <w:rFonts w:ascii="Verdana" w:hAnsi="Verdana"/>
          <w:b/>
          <w:color w:val="000000"/>
          <w:sz w:val="20"/>
          <w:szCs w:val="20"/>
        </w:rPr>
        <w:t>1</w:t>
      </w:r>
      <w:r w:rsidR="00674E91">
        <w:rPr>
          <w:rFonts w:ascii="Verdana" w:hAnsi="Verdana"/>
          <w:b/>
          <w:color w:val="000000"/>
          <w:sz w:val="20"/>
          <w:szCs w:val="20"/>
        </w:rPr>
        <w:t>0</w:t>
      </w:r>
      <w:r w:rsidRPr="005875A5">
        <w:rPr>
          <w:rFonts w:ascii="Verdana" w:hAnsi="Verdana"/>
          <w:b/>
          <w:color w:val="000000"/>
          <w:sz w:val="20"/>
          <w:szCs w:val="20"/>
        </w:rPr>
        <w:t>)</w:t>
      </w:r>
      <w:r>
        <w:rPr>
          <w:rFonts w:ascii="Verdana" w:hAnsi="Verdana"/>
          <w:b/>
          <w:color w:val="000000"/>
          <w:sz w:val="20"/>
          <w:szCs w:val="20"/>
        </w:rPr>
        <w:t xml:space="preserve"> </w:t>
      </w:r>
    </w:p>
    <w:p w14:paraId="039F1A1A" w14:textId="77777777" w:rsidR="00F04406" w:rsidRPr="00997DCD" w:rsidRDefault="00F04406" w:rsidP="00F04406">
      <w:pPr>
        <w:spacing w:line="264" w:lineRule="auto"/>
        <w:jc w:val="both"/>
        <w:rPr>
          <w:rFonts w:ascii="Verdana" w:hAnsi="Verdana" w:cs="Arial"/>
          <w:b/>
          <w:sz w:val="6"/>
          <w:szCs w:val="6"/>
          <w:u w:val="single"/>
        </w:rPr>
      </w:pPr>
    </w:p>
    <w:p w14:paraId="09B90C0C" w14:textId="77777777" w:rsidR="00F04406" w:rsidRPr="00A8102F" w:rsidRDefault="00F04406" w:rsidP="00F04406">
      <w:pPr>
        <w:spacing w:line="264" w:lineRule="auto"/>
        <w:jc w:val="both"/>
        <w:rPr>
          <w:rFonts w:ascii="Verdana" w:hAnsi="Verdana" w:cs="Arial"/>
          <w:b/>
          <w:sz w:val="20"/>
          <w:szCs w:val="20"/>
          <w:u w:val="single"/>
        </w:rPr>
      </w:pPr>
      <w:r w:rsidRPr="00A8102F">
        <w:rPr>
          <w:rFonts w:ascii="Verdana" w:hAnsi="Verdana" w:cs="Arial"/>
          <w:b/>
          <w:sz w:val="20"/>
          <w:szCs w:val="20"/>
          <w:u w:val="single"/>
        </w:rPr>
        <w:t>Key Deliverables:</w:t>
      </w:r>
    </w:p>
    <w:p w14:paraId="1B0FEF78" w14:textId="77777777" w:rsidR="00674E91" w:rsidRPr="00A8102F" w:rsidRDefault="00674E91" w:rsidP="00F04406">
      <w:pPr>
        <w:pStyle w:val="ListParagraph"/>
        <w:numPr>
          <w:ilvl w:val="0"/>
          <w:numId w:val="3"/>
        </w:numPr>
        <w:spacing w:line="264" w:lineRule="auto"/>
        <w:jc w:val="both"/>
        <w:rPr>
          <w:rFonts w:ascii="Verdana" w:hAnsi="Verdana" w:cs="Arial"/>
          <w:b/>
          <w:sz w:val="20"/>
          <w:szCs w:val="20"/>
          <w:u w:val="single"/>
        </w:rPr>
      </w:pPr>
      <w:r w:rsidRPr="00A8102F">
        <w:rPr>
          <w:rFonts w:ascii="Verdana" w:hAnsi="Verdana"/>
          <w:sz w:val="20"/>
          <w:szCs w:val="20"/>
        </w:rPr>
        <w:t xml:space="preserve">Involved in consultancy services for Railway Project, i.e. </w:t>
      </w:r>
      <w:proofErr w:type="spellStart"/>
      <w:r w:rsidRPr="00A8102F">
        <w:rPr>
          <w:rFonts w:ascii="Verdana" w:hAnsi="Verdana"/>
          <w:sz w:val="20"/>
          <w:szCs w:val="20"/>
        </w:rPr>
        <w:t>Pre feasibility</w:t>
      </w:r>
      <w:proofErr w:type="spellEnd"/>
      <w:r w:rsidRPr="00A8102F">
        <w:rPr>
          <w:rFonts w:ascii="Verdana" w:hAnsi="Verdana"/>
          <w:sz w:val="20"/>
          <w:szCs w:val="20"/>
        </w:rPr>
        <w:t xml:space="preserve"> study, Feasibility study, Preparation of Detailed project Report, Detailed Engineering service &amp; Project Management consultancy services.</w:t>
      </w:r>
    </w:p>
    <w:p w14:paraId="4D629088" w14:textId="77777777" w:rsidR="00F04406" w:rsidRPr="00A8102F" w:rsidRDefault="00F04406" w:rsidP="00F04406">
      <w:pPr>
        <w:pStyle w:val="ListParagraph"/>
        <w:numPr>
          <w:ilvl w:val="0"/>
          <w:numId w:val="3"/>
        </w:numPr>
        <w:spacing w:line="264" w:lineRule="auto"/>
        <w:jc w:val="both"/>
        <w:rPr>
          <w:rFonts w:ascii="Verdana" w:hAnsi="Verdana" w:cs="Arial"/>
          <w:b/>
          <w:sz w:val="20"/>
          <w:szCs w:val="20"/>
          <w:u w:val="single"/>
        </w:rPr>
      </w:pPr>
      <w:r w:rsidRPr="00A8102F">
        <w:rPr>
          <w:rFonts w:ascii="Verdana" w:hAnsi="Verdana" w:cs="Calibri"/>
          <w:noProof/>
          <w:color w:val="000000"/>
          <w:sz w:val="20"/>
          <w:szCs w:val="20"/>
        </w:rPr>
        <w:t xml:space="preserve">Reported to </w:t>
      </w:r>
      <w:r w:rsidR="00AA0D3E" w:rsidRPr="00A8102F">
        <w:rPr>
          <w:rFonts w:ascii="Verdana" w:hAnsi="Verdana" w:cs="Calibri"/>
          <w:noProof/>
          <w:color w:val="000000"/>
          <w:sz w:val="20"/>
          <w:szCs w:val="20"/>
        </w:rPr>
        <w:t>Executive Director</w:t>
      </w:r>
    </w:p>
    <w:p w14:paraId="594F8540" w14:textId="77777777" w:rsidR="00F04406" w:rsidRDefault="00F04406" w:rsidP="00F04406">
      <w:pPr>
        <w:rPr>
          <w:rFonts w:ascii="Verdana" w:hAnsi="Verdana"/>
          <w:b/>
          <w:sz w:val="20"/>
          <w:szCs w:val="20"/>
        </w:rPr>
      </w:pPr>
    </w:p>
    <w:p w14:paraId="5AB7CBE7" w14:textId="77777777" w:rsidR="00F04406" w:rsidRPr="00461BE5" w:rsidRDefault="00F04406" w:rsidP="00F04406">
      <w:pPr>
        <w:rPr>
          <w:rFonts w:ascii="Verdana" w:hAnsi="Verdana"/>
          <w:bCs/>
          <w:iCs/>
          <w:color w:val="000000" w:themeColor="text1"/>
          <w:spacing w:val="20"/>
          <w:sz w:val="20"/>
          <w:szCs w:val="20"/>
          <w:lang w:val="en-US" w:eastAsia="ar-SA"/>
        </w:rPr>
      </w:pPr>
      <w:r w:rsidRPr="00461BE5">
        <w:rPr>
          <w:rFonts w:ascii="Verdana" w:hAnsi="Verdana"/>
          <w:b/>
          <w:sz w:val="20"/>
          <w:szCs w:val="20"/>
        </w:rPr>
        <w:t xml:space="preserve">Clients </w:t>
      </w:r>
      <w:proofErr w:type="gramStart"/>
      <w:r w:rsidRPr="00461BE5">
        <w:rPr>
          <w:rFonts w:ascii="Verdana" w:hAnsi="Verdana"/>
          <w:b/>
          <w:sz w:val="20"/>
          <w:szCs w:val="20"/>
        </w:rPr>
        <w:t>handled</w:t>
      </w:r>
      <w:r w:rsidRPr="00461BE5">
        <w:rPr>
          <w:rFonts w:ascii="Verdana" w:hAnsi="Verdana"/>
          <w:sz w:val="20"/>
          <w:szCs w:val="20"/>
        </w:rPr>
        <w:t xml:space="preserve"> :</w:t>
      </w:r>
      <w:proofErr w:type="gramEnd"/>
      <w:r w:rsidRPr="00461BE5">
        <w:rPr>
          <w:rFonts w:ascii="Verdana" w:hAnsi="Verdana"/>
          <w:sz w:val="20"/>
          <w:szCs w:val="20"/>
        </w:rPr>
        <w:t xml:space="preserve"> </w:t>
      </w:r>
      <w:r w:rsidR="00674E91" w:rsidRPr="00255DD4">
        <w:rPr>
          <w:rFonts w:ascii="Verdana" w:hAnsi="Verdana"/>
          <w:sz w:val="20"/>
          <w:szCs w:val="20"/>
        </w:rPr>
        <w:t>Eastern Railway, South Eastern Railway, East Central Railway, East Coast Railway, Aditya Birla Group, ACC Cement, NTPC, Reliance Energy, TISCO, JSPL.</w:t>
      </w:r>
    </w:p>
    <w:p w14:paraId="58164D16" w14:textId="77777777" w:rsidR="00720566" w:rsidRDefault="00720566" w:rsidP="00574077">
      <w:pPr>
        <w:ind w:left="1440" w:hanging="1440"/>
        <w:rPr>
          <w:rFonts w:ascii="Verdana" w:hAnsi="Verdana"/>
          <w:sz w:val="20"/>
          <w:szCs w:val="20"/>
        </w:rPr>
      </w:pPr>
    </w:p>
    <w:p w14:paraId="6A981B9B" w14:textId="77777777" w:rsidR="00720566" w:rsidRDefault="00720566" w:rsidP="00720566">
      <w:pPr>
        <w:ind w:left="1440" w:hanging="1440"/>
        <w:rPr>
          <w:rFonts w:ascii="Verdana" w:hAnsi="Verdana"/>
          <w:b/>
          <w:color w:val="000000"/>
          <w:sz w:val="20"/>
          <w:szCs w:val="20"/>
        </w:rPr>
      </w:pPr>
      <w:r w:rsidRPr="00255DD4">
        <w:rPr>
          <w:rFonts w:ascii="Verdana" w:hAnsi="Verdana"/>
          <w:b/>
          <w:sz w:val="20"/>
          <w:szCs w:val="20"/>
        </w:rPr>
        <w:t>IRCON International Limited</w:t>
      </w:r>
      <w:r>
        <w:rPr>
          <w:rFonts w:ascii="Verdana" w:hAnsi="Verdana"/>
          <w:b/>
          <w:sz w:val="20"/>
          <w:szCs w:val="20"/>
        </w:rPr>
        <w:t xml:space="preserve">, </w:t>
      </w:r>
      <w:r w:rsidRPr="00A27436">
        <w:rPr>
          <w:rFonts w:ascii="Verdana" w:hAnsi="Verdana"/>
          <w:b/>
          <w:sz w:val="20"/>
          <w:szCs w:val="20"/>
        </w:rPr>
        <w:t xml:space="preserve">Site Engineer/ Junior Engineer, </w:t>
      </w:r>
      <w:proofErr w:type="gramStart"/>
      <w:r w:rsidRPr="00A27436">
        <w:rPr>
          <w:rFonts w:ascii="Verdana" w:hAnsi="Verdana"/>
          <w:b/>
          <w:sz w:val="20"/>
          <w:szCs w:val="20"/>
        </w:rPr>
        <w:t>Kolkata</w:t>
      </w:r>
      <w:r>
        <w:rPr>
          <w:rFonts w:ascii="Verdana" w:hAnsi="Verdana"/>
          <w:b/>
          <w:noProof/>
          <w:color w:val="000000"/>
          <w:sz w:val="20"/>
          <w:szCs w:val="20"/>
        </w:rPr>
        <w:t xml:space="preserve">  </w:t>
      </w:r>
      <w:r w:rsidRPr="005875A5">
        <w:rPr>
          <w:rFonts w:ascii="Verdana" w:hAnsi="Verdana"/>
          <w:b/>
          <w:noProof/>
          <w:color w:val="000000"/>
          <w:sz w:val="20"/>
          <w:szCs w:val="20"/>
        </w:rPr>
        <w:t>(</w:t>
      </w:r>
      <w:proofErr w:type="gramEnd"/>
      <w:r w:rsidR="002754DD">
        <w:rPr>
          <w:rFonts w:ascii="Verdana" w:hAnsi="Verdana"/>
          <w:b/>
          <w:noProof/>
          <w:color w:val="000000"/>
          <w:sz w:val="20"/>
          <w:szCs w:val="20"/>
        </w:rPr>
        <w:t>Sept</w:t>
      </w:r>
      <w:r>
        <w:rPr>
          <w:rFonts w:ascii="Verdana" w:hAnsi="Verdana"/>
          <w:b/>
          <w:noProof/>
          <w:color w:val="000000"/>
          <w:sz w:val="20"/>
          <w:szCs w:val="20"/>
        </w:rPr>
        <w:t>’</w:t>
      </w:r>
      <w:r w:rsidR="002754DD">
        <w:rPr>
          <w:rFonts w:ascii="Verdana" w:hAnsi="Verdana"/>
          <w:b/>
          <w:noProof/>
          <w:color w:val="000000"/>
          <w:sz w:val="20"/>
          <w:szCs w:val="20"/>
        </w:rPr>
        <w:t>95</w:t>
      </w:r>
      <w:r w:rsidRPr="005875A5">
        <w:rPr>
          <w:rFonts w:ascii="Verdana" w:hAnsi="Verdana"/>
          <w:b/>
          <w:color w:val="000000"/>
          <w:sz w:val="20"/>
          <w:szCs w:val="20"/>
        </w:rPr>
        <w:t xml:space="preserve"> – </w:t>
      </w:r>
      <w:r w:rsidR="002754DD">
        <w:rPr>
          <w:rFonts w:ascii="Verdana" w:hAnsi="Verdana"/>
          <w:b/>
          <w:color w:val="000000"/>
          <w:sz w:val="20"/>
          <w:szCs w:val="20"/>
        </w:rPr>
        <w:t>June</w:t>
      </w:r>
      <w:r>
        <w:rPr>
          <w:rFonts w:ascii="Verdana" w:hAnsi="Verdana"/>
          <w:b/>
          <w:color w:val="000000"/>
          <w:sz w:val="20"/>
          <w:szCs w:val="20"/>
        </w:rPr>
        <w:t>’0</w:t>
      </w:r>
      <w:r w:rsidR="002754DD">
        <w:rPr>
          <w:rFonts w:ascii="Verdana" w:hAnsi="Verdana"/>
          <w:b/>
          <w:color w:val="000000"/>
          <w:sz w:val="20"/>
          <w:szCs w:val="20"/>
        </w:rPr>
        <w:t>7</w:t>
      </w:r>
      <w:r w:rsidRPr="005875A5">
        <w:rPr>
          <w:rFonts w:ascii="Verdana" w:hAnsi="Verdana"/>
          <w:b/>
          <w:color w:val="000000"/>
          <w:sz w:val="20"/>
          <w:szCs w:val="20"/>
        </w:rPr>
        <w:t>)</w:t>
      </w:r>
      <w:r>
        <w:rPr>
          <w:rFonts w:ascii="Verdana" w:hAnsi="Verdana"/>
          <w:b/>
          <w:color w:val="000000"/>
          <w:sz w:val="20"/>
          <w:szCs w:val="20"/>
        </w:rPr>
        <w:t xml:space="preserve"> </w:t>
      </w:r>
    </w:p>
    <w:p w14:paraId="6868089C" w14:textId="77777777" w:rsidR="00720566" w:rsidRPr="00997DCD" w:rsidRDefault="00720566" w:rsidP="00720566">
      <w:pPr>
        <w:spacing w:line="264" w:lineRule="auto"/>
        <w:jc w:val="both"/>
        <w:rPr>
          <w:rFonts w:ascii="Verdana" w:hAnsi="Verdana" w:cs="Arial"/>
          <w:b/>
          <w:sz w:val="6"/>
          <w:szCs w:val="6"/>
          <w:u w:val="single"/>
        </w:rPr>
      </w:pPr>
    </w:p>
    <w:p w14:paraId="7A1F39CF" w14:textId="77777777" w:rsidR="00720566" w:rsidRPr="005875A5" w:rsidRDefault="00720566" w:rsidP="00720566">
      <w:pPr>
        <w:spacing w:line="264" w:lineRule="auto"/>
        <w:jc w:val="both"/>
        <w:rPr>
          <w:rFonts w:ascii="Verdana" w:hAnsi="Verdana" w:cs="Arial"/>
          <w:b/>
          <w:sz w:val="20"/>
          <w:szCs w:val="20"/>
          <w:u w:val="single"/>
        </w:rPr>
      </w:pPr>
      <w:r w:rsidRPr="005875A5">
        <w:rPr>
          <w:rFonts w:ascii="Verdana" w:hAnsi="Verdana" w:cs="Arial"/>
          <w:b/>
          <w:sz w:val="20"/>
          <w:szCs w:val="20"/>
          <w:u w:val="single"/>
        </w:rPr>
        <w:t>Key Deliverables:</w:t>
      </w:r>
    </w:p>
    <w:p w14:paraId="1AF9C50B" w14:textId="77777777" w:rsidR="00720566" w:rsidRPr="00A8102F" w:rsidRDefault="00720566" w:rsidP="00720566">
      <w:pPr>
        <w:pStyle w:val="ListParagraph"/>
        <w:numPr>
          <w:ilvl w:val="0"/>
          <w:numId w:val="3"/>
        </w:numPr>
        <w:spacing w:line="264" w:lineRule="auto"/>
        <w:jc w:val="both"/>
        <w:rPr>
          <w:rFonts w:ascii="Verdana" w:hAnsi="Verdana" w:cs="Arial"/>
          <w:b/>
          <w:sz w:val="20"/>
          <w:szCs w:val="20"/>
          <w:u w:val="single"/>
        </w:rPr>
      </w:pPr>
      <w:r w:rsidRPr="00A8102F">
        <w:rPr>
          <w:rFonts w:ascii="Verdana" w:hAnsi="Verdana"/>
          <w:sz w:val="20"/>
          <w:szCs w:val="20"/>
        </w:rPr>
        <w:t xml:space="preserve">Involved in construction supervision of highway and railway projects funded by Government of India and multi-lateral funded agencies. </w:t>
      </w:r>
    </w:p>
    <w:p w14:paraId="7B0900CC" w14:textId="77777777" w:rsidR="00720566" w:rsidRPr="00A8102F" w:rsidRDefault="00720566" w:rsidP="00720566">
      <w:pPr>
        <w:pStyle w:val="ListParagraph"/>
        <w:numPr>
          <w:ilvl w:val="0"/>
          <w:numId w:val="3"/>
        </w:numPr>
        <w:spacing w:line="264" w:lineRule="auto"/>
        <w:jc w:val="both"/>
        <w:rPr>
          <w:rFonts w:ascii="Verdana" w:hAnsi="Verdana" w:cs="Arial"/>
          <w:b/>
          <w:sz w:val="20"/>
          <w:szCs w:val="20"/>
          <w:u w:val="single"/>
        </w:rPr>
      </w:pPr>
      <w:r w:rsidRPr="00A8102F">
        <w:rPr>
          <w:rFonts w:ascii="Verdana" w:hAnsi="Verdana"/>
          <w:sz w:val="20"/>
          <w:szCs w:val="20"/>
        </w:rPr>
        <w:t>Responsibilities include: setting out of alignments, field studies, data collection and analysis, construction supervision and quality control of works, design of cement concrete mixes for structures, job mix design of GSB for Railway track, supervision of track linking &amp; maintenance of tracks, monitoring &amp; reporting physical progress of works, prioritization of works &amp; scheduling, quantity estimation, rate analysis and preparation and verification of payment invoices</w:t>
      </w:r>
    </w:p>
    <w:p w14:paraId="23708F18" w14:textId="77777777" w:rsidR="00720566" w:rsidRPr="00A8102F" w:rsidRDefault="00570DB2" w:rsidP="00AA0D3E">
      <w:pPr>
        <w:pStyle w:val="ListParagraph"/>
        <w:numPr>
          <w:ilvl w:val="0"/>
          <w:numId w:val="3"/>
        </w:numPr>
        <w:spacing w:line="264" w:lineRule="auto"/>
        <w:jc w:val="both"/>
        <w:rPr>
          <w:rFonts w:ascii="Verdana" w:hAnsi="Verdana" w:cs="Arial"/>
          <w:b/>
          <w:sz w:val="20"/>
          <w:szCs w:val="20"/>
          <w:u w:val="single"/>
        </w:rPr>
      </w:pPr>
      <w:r w:rsidRPr="00A8102F">
        <w:rPr>
          <w:rFonts w:ascii="Verdana" w:hAnsi="Verdana"/>
          <w:sz w:val="20"/>
          <w:szCs w:val="20"/>
        </w:rPr>
        <w:t xml:space="preserve">Responsible for preparation of construction drawings </w:t>
      </w:r>
      <w:proofErr w:type="gramStart"/>
      <w:r w:rsidRPr="00A8102F">
        <w:rPr>
          <w:rFonts w:ascii="Verdana" w:hAnsi="Verdana"/>
          <w:sz w:val="20"/>
          <w:szCs w:val="20"/>
        </w:rPr>
        <w:t>of  structures</w:t>
      </w:r>
      <w:proofErr w:type="gramEnd"/>
      <w:r w:rsidRPr="00A8102F">
        <w:rPr>
          <w:rFonts w:ascii="Verdana" w:hAnsi="Verdana"/>
          <w:sz w:val="20"/>
          <w:szCs w:val="20"/>
        </w:rPr>
        <w:t>, quantity calculation of various items for construction of structure, Preparation of Bar bending Schedule, supervision of camp construction analysis of rates &amp; cost estimate, construction supervision &amp; quality control of works, preparation and verification of payment invoices.</w:t>
      </w:r>
    </w:p>
    <w:p w14:paraId="302E3E4C" w14:textId="77777777" w:rsidR="00570DB2" w:rsidRPr="00255DD4" w:rsidRDefault="00570DB2" w:rsidP="00570DB2">
      <w:pPr>
        <w:ind w:left="1440" w:hanging="1440"/>
        <w:rPr>
          <w:rFonts w:ascii="Verdana" w:hAnsi="Verdana"/>
          <w:sz w:val="20"/>
          <w:szCs w:val="20"/>
        </w:rPr>
      </w:pPr>
    </w:p>
    <w:p w14:paraId="7918B462" w14:textId="77777777" w:rsidR="00570DB2" w:rsidRPr="00D7203B" w:rsidRDefault="00570DB2" w:rsidP="00570DB2">
      <w:pPr>
        <w:rPr>
          <w:rFonts w:ascii="Verdana" w:hAnsi="Verdana"/>
          <w:b/>
          <w:i/>
          <w:sz w:val="20"/>
          <w:szCs w:val="20"/>
          <w:u w:val="single"/>
        </w:rPr>
      </w:pPr>
      <w:proofErr w:type="gramStart"/>
      <w:r w:rsidRPr="00D7203B">
        <w:rPr>
          <w:rFonts w:ascii="Verdana" w:hAnsi="Verdana"/>
          <w:b/>
          <w:i/>
          <w:sz w:val="20"/>
          <w:szCs w:val="20"/>
          <w:u w:val="single"/>
        </w:rPr>
        <w:t xml:space="preserve">Projects </w:t>
      </w:r>
      <w:r w:rsidR="005C6EA1" w:rsidRPr="00D7203B">
        <w:rPr>
          <w:rFonts w:ascii="Verdana" w:hAnsi="Verdana"/>
          <w:b/>
          <w:i/>
          <w:sz w:val="20"/>
          <w:szCs w:val="20"/>
          <w:u w:val="single"/>
        </w:rPr>
        <w:t>:</w:t>
      </w:r>
      <w:proofErr w:type="gramEnd"/>
    </w:p>
    <w:p w14:paraId="43CD1E72" w14:textId="77777777" w:rsidR="005C6EA1" w:rsidRPr="005C6EA1" w:rsidRDefault="005C6EA1" w:rsidP="005C6EA1">
      <w:pPr>
        <w:rPr>
          <w:rFonts w:ascii="Verdana" w:hAnsi="Verdana"/>
          <w:b/>
          <w:sz w:val="20"/>
          <w:szCs w:val="20"/>
        </w:rPr>
      </w:pPr>
      <w:r w:rsidRPr="005C6EA1">
        <w:rPr>
          <w:rFonts w:ascii="Verdana" w:hAnsi="Verdana"/>
          <w:b/>
          <w:sz w:val="20"/>
          <w:szCs w:val="20"/>
        </w:rPr>
        <w:t>Client: National Highway Authority of India.</w:t>
      </w:r>
    </w:p>
    <w:p w14:paraId="2F15C538" w14:textId="77777777" w:rsidR="00570DB2" w:rsidRPr="00570DB2" w:rsidRDefault="00570DB2" w:rsidP="00570DB2">
      <w:pPr>
        <w:pStyle w:val="ListParagraph"/>
        <w:numPr>
          <w:ilvl w:val="0"/>
          <w:numId w:val="21"/>
        </w:numPr>
        <w:jc w:val="both"/>
        <w:rPr>
          <w:rFonts w:ascii="Verdana" w:hAnsi="Verdana"/>
          <w:i/>
          <w:sz w:val="20"/>
          <w:szCs w:val="20"/>
        </w:rPr>
      </w:pPr>
      <w:r w:rsidRPr="00570DB2">
        <w:rPr>
          <w:rFonts w:ascii="Verdana" w:hAnsi="Verdana"/>
          <w:i/>
          <w:sz w:val="20"/>
          <w:szCs w:val="20"/>
        </w:rPr>
        <w:t xml:space="preserve">Upgradation &amp; Rehabilitation of 4 lane configuration of NH-25 at </w:t>
      </w:r>
      <w:proofErr w:type="spellStart"/>
      <w:r w:rsidRPr="00570DB2">
        <w:rPr>
          <w:rFonts w:ascii="Verdana" w:hAnsi="Verdana"/>
          <w:i/>
          <w:sz w:val="20"/>
          <w:szCs w:val="20"/>
        </w:rPr>
        <w:t>Orai</w:t>
      </w:r>
      <w:proofErr w:type="spellEnd"/>
      <w:r w:rsidRPr="00570DB2">
        <w:rPr>
          <w:rFonts w:ascii="Verdana" w:hAnsi="Verdana"/>
          <w:i/>
          <w:sz w:val="20"/>
          <w:szCs w:val="20"/>
        </w:rPr>
        <w:t xml:space="preserve">, near </w:t>
      </w:r>
      <w:proofErr w:type="gramStart"/>
      <w:r w:rsidRPr="00570DB2">
        <w:rPr>
          <w:rFonts w:ascii="Verdana" w:hAnsi="Verdana"/>
          <w:i/>
          <w:sz w:val="20"/>
          <w:szCs w:val="20"/>
        </w:rPr>
        <w:t>Jhansi(</w:t>
      </w:r>
      <w:proofErr w:type="gramEnd"/>
      <w:r w:rsidRPr="00570DB2">
        <w:rPr>
          <w:rFonts w:ascii="Verdana" w:hAnsi="Verdana"/>
          <w:i/>
          <w:sz w:val="20"/>
          <w:szCs w:val="20"/>
        </w:rPr>
        <w:t xml:space="preserve">Uttar Pradesh), length-50Km., Estimated Project Cost: Rs. 303 </w:t>
      </w:r>
      <w:proofErr w:type="gramStart"/>
      <w:r w:rsidRPr="00570DB2">
        <w:rPr>
          <w:rFonts w:ascii="Verdana" w:hAnsi="Verdana"/>
          <w:i/>
          <w:sz w:val="20"/>
          <w:szCs w:val="20"/>
        </w:rPr>
        <w:t>crores ,</w:t>
      </w:r>
      <w:proofErr w:type="gramEnd"/>
      <w:r w:rsidRPr="00570DB2">
        <w:rPr>
          <w:rFonts w:ascii="Verdana" w:hAnsi="Verdana"/>
          <w:i/>
          <w:sz w:val="20"/>
          <w:szCs w:val="20"/>
        </w:rPr>
        <w:t xml:space="preserve"> Asian Development Funded project, Ste Engineer, September 2005 to June 2007. The project includes 4-lane carriageway &amp; 7nos. structure &amp; 1 ROB. </w:t>
      </w:r>
    </w:p>
    <w:p w14:paraId="713BCBF5" w14:textId="77777777" w:rsidR="005C6EA1" w:rsidRDefault="005C6EA1" w:rsidP="005C6EA1">
      <w:pPr>
        <w:jc w:val="both"/>
        <w:rPr>
          <w:rFonts w:ascii="Verdana" w:hAnsi="Verdana"/>
          <w:sz w:val="20"/>
          <w:szCs w:val="20"/>
        </w:rPr>
      </w:pPr>
    </w:p>
    <w:p w14:paraId="1E0C754F" w14:textId="77777777" w:rsidR="005C6EA1" w:rsidRPr="005C6EA1" w:rsidRDefault="005C6EA1" w:rsidP="005C6EA1">
      <w:pPr>
        <w:jc w:val="both"/>
        <w:rPr>
          <w:rFonts w:ascii="Verdana" w:hAnsi="Verdana"/>
          <w:b/>
          <w:sz w:val="20"/>
          <w:szCs w:val="20"/>
        </w:rPr>
      </w:pPr>
      <w:r w:rsidRPr="005C6EA1">
        <w:rPr>
          <w:rFonts w:ascii="Verdana" w:hAnsi="Verdana"/>
          <w:b/>
          <w:sz w:val="20"/>
          <w:szCs w:val="20"/>
        </w:rPr>
        <w:t>Client: Ethiopian Roads Authority, Federal Democratic Republic of Ethiopia.</w:t>
      </w:r>
    </w:p>
    <w:p w14:paraId="5EFD228D" w14:textId="77777777" w:rsidR="00570DB2" w:rsidRDefault="005C6EA1" w:rsidP="005C6EA1">
      <w:pPr>
        <w:pStyle w:val="ListParagraph"/>
        <w:numPr>
          <w:ilvl w:val="0"/>
          <w:numId w:val="21"/>
        </w:numPr>
        <w:jc w:val="both"/>
        <w:rPr>
          <w:rFonts w:ascii="Verdana" w:hAnsi="Verdana"/>
          <w:i/>
          <w:sz w:val="20"/>
          <w:szCs w:val="20"/>
        </w:rPr>
      </w:pPr>
      <w:r w:rsidRPr="005C6EA1">
        <w:rPr>
          <w:rFonts w:ascii="Verdana" w:hAnsi="Verdana"/>
          <w:i/>
          <w:sz w:val="20"/>
          <w:szCs w:val="20"/>
        </w:rPr>
        <w:t>C</w:t>
      </w:r>
      <w:r w:rsidR="00570DB2" w:rsidRPr="005C6EA1">
        <w:rPr>
          <w:rFonts w:ascii="Verdana" w:hAnsi="Verdana"/>
          <w:i/>
          <w:sz w:val="20"/>
          <w:szCs w:val="20"/>
        </w:rPr>
        <w:t xml:space="preserve">onstruction of </w:t>
      </w:r>
      <w:proofErr w:type="gramStart"/>
      <w:r w:rsidR="00570DB2" w:rsidRPr="005C6EA1">
        <w:rPr>
          <w:rFonts w:ascii="Verdana" w:hAnsi="Verdana"/>
          <w:i/>
          <w:sz w:val="20"/>
          <w:szCs w:val="20"/>
        </w:rPr>
        <w:t>Dera-</w:t>
      </w:r>
      <w:proofErr w:type="spellStart"/>
      <w:r w:rsidR="00570DB2" w:rsidRPr="005C6EA1">
        <w:rPr>
          <w:rFonts w:ascii="Verdana" w:hAnsi="Verdana"/>
          <w:i/>
          <w:sz w:val="20"/>
          <w:szCs w:val="20"/>
        </w:rPr>
        <w:t>Mechera</w:t>
      </w:r>
      <w:proofErr w:type="spellEnd"/>
      <w:r w:rsidR="00570DB2" w:rsidRPr="005C6EA1">
        <w:rPr>
          <w:rFonts w:ascii="Verdana" w:hAnsi="Verdana"/>
          <w:i/>
          <w:sz w:val="20"/>
          <w:szCs w:val="20"/>
        </w:rPr>
        <w:t xml:space="preserve"> road</w:t>
      </w:r>
      <w:proofErr w:type="gramEnd"/>
      <w:r w:rsidR="00570DB2" w:rsidRPr="005C6EA1">
        <w:rPr>
          <w:rFonts w:ascii="Verdana" w:hAnsi="Verdana"/>
          <w:i/>
          <w:sz w:val="20"/>
          <w:szCs w:val="20"/>
        </w:rPr>
        <w:t xml:space="preserve"> Upgrading Project, (119.5 km.) in Ethiopia.</w:t>
      </w:r>
      <w:r w:rsidR="00A8102F">
        <w:rPr>
          <w:rFonts w:ascii="Verdana" w:hAnsi="Verdana"/>
          <w:i/>
          <w:sz w:val="20"/>
          <w:szCs w:val="20"/>
        </w:rPr>
        <w:t xml:space="preserve"> </w:t>
      </w:r>
      <w:r w:rsidR="00570DB2" w:rsidRPr="005C6EA1">
        <w:rPr>
          <w:rFonts w:ascii="Verdana" w:hAnsi="Verdana"/>
          <w:i/>
          <w:sz w:val="20"/>
          <w:szCs w:val="20"/>
        </w:rPr>
        <w:t xml:space="preserve">The project includes 2-lane carriageway and 4nos. structures, Estimated Project Cost: US $ 31.1 </w:t>
      </w:r>
      <w:proofErr w:type="spellStart"/>
      <w:r w:rsidR="00570DB2" w:rsidRPr="005C6EA1">
        <w:rPr>
          <w:rFonts w:ascii="Verdana" w:hAnsi="Verdana"/>
          <w:i/>
          <w:sz w:val="20"/>
          <w:szCs w:val="20"/>
        </w:rPr>
        <w:t>millions</w:t>
      </w:r>
      <w:proofErr w:type="spellEnd"/>
      <w:r w:rsidR="00570DB2" w:rsidRPr="005C6EA1">
        <w:rPr>
          <w:rFonts w:ascii="Verdana" w:hAnsi="Verdana"/>
          <w:i/>
          <w:sz w:val="20"/>
          <w:szCs w:val="20"/>
        </w:rPr>
        <w:t xml:space="preserve">, World Bank Funded Project, Site </w:t>
      </w:r>
      <w:proofErr w:type="gramStart"/>
      <w:r w:rsidR="00570DB2" w:rsidRPr="005C6EA1">
        <w:rPr>
          <w:rFonts w:ascii="Verdana" w:hAnsi="Verdana"/>
          <w:i/>
          <w:sz w:val="20"/>
          <w:szCs w:val="20"/>
        </w:rPr>
        <w:t>Engineer(</w:t>
      </w:r>
      <w:proofErr w:type="gramEnd"/>
      <w:r w:rsidR="00570DB2" w:rsidRPr="005C6EA1">
        <w:rPr>
          <w:rFonts w:ascii="Verdana" w:hAnsi="Verdana"/>
          <w:i/>
          <w:sz w:val="20"/>
          <w:szCs w:val="20"/>
        </w:rPr>
        <w:t>Projected as Assistant Engineer/ Major Bridges), December 2004 to August 2005</w:t>
      </w:r>
    </w:p>
    <w:p w14:paraId="302366AC" w14:textId="77777777" w:rsidR="003B50DA" w:rsidRPr="005C6EA1" w:rsidRDefault="003B50DA" w:rsidP="003B50DA">
      <w:pPr>
        <w:pStyle w:val="ListParagraph"/>
        <w:jc w:val="both"/>
        <w:rPr>
          <w:rFonts w:ascii="Verdana" w:hAnsi="Verdana"/>
          <w:i/>
          <w:sz w:val="20"/>
          <w:szCs w:val="20"/>
        </w:rPr>
      </w:pPr>
    </w:p>
    <w:p w14:paraId="59269A17" w14:textId="77777777" w:rsidR="00570DB2" w:rsidRPr="00255DD4" w:rsidRDefault="003B50DA" w:rsidP="003B50DA">
      <w:pPr>
        <w:jc w:val="both"/>
        <w:rPr>
          <w:rFonts w:ascii="Verdana" w:hAnsi="Verdana"/>
          <w:sz w:val="20"/>
          <w:szCs w:val="20"/>
        </w:rPr>
      </w:pPr>
      <w:r w:rsidRPr="003B50DA">
        <w:rPr>
          <w:rFonts w:ascii="Verdana" w:hAnsi="Verdana"/>
          <w:b/>
          <w:sz w:val="20"/>
          <w:szCs w:val="20"/>
        </w:rPr>
        <w:t>Client:</w:t>
      </w:r>
      <w:r>
        <w:rPr>
          <w:rFonts w:ascii="Verdana" w:hAnsi="Verdana"/>
          <w:b/>
          <w:sz w:val="20"/>
          <w:szCs w:val="20"/>
        </w:rPr>
        <w:t xml:space="preserve"> </w:t>
      </w:r>
      <w:r w:rsidRPr="003B50DA">
        <w:rPr>
          <w:rFonts w:ascii="Verdana" w:hAnsi="Verdana"/>
          <w:b/>
          <w:sz w:val="20"/>
          <w:szCs w:val="20"/>
        </w:rPr>
        <w:t>Indian Railways, Government of India</w:t>
      </w:r>
    </w:p>
    <w:p w14:paraId="38F25ABE" w14:textId="77777777" w:rsidR="00570DB2" w:rsidRPr="003B50DA" w:rsidRDefault="00570DB2" w:rsidP="003B50DA">
      <w:pPr>
        <w:pStyle w:val="ListParagraph"/>
        <w:numPr>
          <w:ilvl w:val="0"/>
          <w:numId w:val="21"/>
        </w:numPr>
        <w:jc w:val="both"/>
        <w:rPr>
          <w:rFonts w:ascii="Verdana" w:hAnsi="Verdana"/>
          <w:i/>
          <w:sz w:val="20"/>
          <w:szCs w:val="20"/>
        </w:rPr>
      </w:pPr>
      <w:r w:rsidRPr="003B50DA">
        <w:rPr>
          <w:rFonts w:ascii="Verdana" w:hAnsi="Verdana"/>
          <w:i/>
          <w:sz w:val="20"/>
          <w:szCs w:val="20"/>
        </w:rPr>
        <w:t xml:space="preserve">Construction of Kashmir railway Project from </w:t>
      </w:r>
      <w:proofErr w:type="spellStart"/>
      <w:r w:rsidRPr="003B50DA">
        <w:rPr>
          <w:rFonts w:ascii="Verdana" w:hAnsi="Verdana"/>
          <w:i/>
          <w:sz w:val="20"/>
          <w:szCs w:val="20"/>
        </w:rPr>
        <w:t>Qazigund</w:t>
      </w:r>
      <w:proofErr w:type="spellEnd"/>
      <w:r w:rsidRPr="003B50DA">
        <w:rPr>
          <w:rFonts w:ascii="Verdana" w:hAnsi="Verdana"/>
          <w:i/>
          <w:sz w:val="20"/>
          <w:szCs w:val="20"/>
        </w:rPr>
        <w:t xml:space="preserve">_ Baramulla(120Km) in </w:t>
      </w:r>
      <w:proofErr w:type="gramStart"/>
      <w:r w:rsidRPr="003B50DA">
        <w:rPr>
          <w:rFonts w:ascii="Verdana" w:hAnsi="Verdana"/>
          <w:i/>
          <w:sz w:val="20"/>
          <w:szCs w:val="20"/>
        </w:rPr>
        <w:t>India,(</w:t>
      </w:r>
      <w:proofErr w:type="gramEnd"/>
      <w:r w:rsidRPr="003B50DA">
        <w:rPr>
          <w:rFonts w:ascii="Verdana" w:hAnsi="Verdana"/>
          <w:i/>
          <w:sz w:val="20"/>
          <w:szCs w:val="20"/>
        </w:rPr>
        <w:t xml:space="preserve"> The project includes laying of broad </w:t>
      </w:r>
      <w:proofErr w:type="spellStart"/>
      <w:r w:rsidRPr="003B50DA">
        <w:rPr>
          <w:rFonts w:ascii="Verdana" w:hAnsi="Verdana"/>
          <w:i/>
          <w:sz w:val="20"/>
          <w:szCs w:val="20"/>
        </w:rPr>
        <w:t>guage</w:t>
      </w:r>
      <w:proofErr w:type="spellEnd"/>
      <w:r w:rsidRPr="003B50DA">
        <w:rPr>
          <w:rFonts w:ascii="Verdana" w:hAnsi="Verdana"/>
          <w:i/>
          <w:sz w:val="20"/>
          <w:szCs w:val="20"/>
        </w:rPr>
        <w:t xml:space="preserve"> railway track and has 600nos. of major &amp; minor </w:t>
      </w:r>
      <w:r w:rsidRPr="003B50DA">
        <w:rPr>
          <w:rFonts w:ascii="Verdana" w:hAnsi="Verdana"/>
          <w:i/>
          <w:sz w:val="20"/>
          <w:szCs w:val="20"/>
        </w:rPr>
        <w:lastRenderedPageBreak/>
        <w:t>structures), Estimated Project Cost: Rs. 800 crores</w:t>
      </w:r>
      <w:r w:rsidR="00A8102F">
        <w:rPr>
          <w:rFonts w:ascii="Verdana" w:hAnsi="Verdana"/>
          <w:i/>
          <w:sz w:val="20"/>
          <w:szCs w:val="20"/>
        </w:rPr>
        <w:t xml:space="preserve"> </w:t>
      </w:r>
      <w:r w:rsidRPr="003B50DA">
        <w:rPr>
          <w:rFonts w:ascii="Verdana" w:hAnsi="Verdana"/>
          <w:i/>
          <w:sz w:val="20"/>
          <w:szCs w:val="20"/>
        </w:rPr>
        <w:t>(</w:t>
      </w:r>
      <w:proofErr w:type="spellStart"/>
      <w:r w:rsidRPr="003B50DA">
        <w:rPr>
          <w:rFonts w:ascii="Verdana" w:hAnsi="Verdana"/>
          <w:i/>
          <w:sz w:val="20"/>
          <w:szCs w:val="20"/>
        </w:rPr>
        <w:t>approx</w:t>
      </w:r>
      <w:proofErr w:type="spellEnd"/>
      <w:r w:rsidRPr="003B50DA">
        <w:rPr>
          <w:rFonts w:ascii="Verdana" w:hAnsi="Verdana"/>
          <w:i/>
          <w:sz w:val="20"/>
          <w:szCs w:val="20"/>
        </w:rPr>
        <w:t>), Government of India funded, Site Engineer, May 2001 to November 2004</w:t>
      </w:r>
    </w:p>
    <w:p w14:paraId="44900490" w14:textId="77777777" w:rsidR="00570DB2" w:rsidRPr="00255DD4" w:rsidRDefault="00570DB2" w:rsidP="00570DB2">
      <w:pPr>
        <w:jc w:val="both"/>
        <w:rPr>
          <w:rFonts w:ascii="Verdana" w:hAnsi="Verdana"/>
          <w:sz w:val="20"/>
          <w:szCs w:val="20"/>
        </w:rPr>
      </w:pPr>
    </w:p>
    <w:p w14:paraId="640BE479" w14:textId="77777777" w:rsidR="003B50DA" w:rsidRPr="003B50DA" w:rsidRDefault="003B50DA" w:rsidP="003B50DA">
      <w:pPr>
        <w:jc w:val="both"/>
        <w:rPr>
          <w:rFonts w:ascii="Verdana" w:hAnsi="Verdana"/>
          <w:b/>
          <w:sz w:val="20"/>
          <w:szCs w:val="20"/>
        </w:rPr>
      </w:pPr>
      <w:r w:rsidRPr="003B50DA">
        <w:rPr>
          <w:rFonts w:ascii="Verdana" w:hAnsi="Verdana"/>
          <w:b/>
          <w:sz w:val="20"/>
          <w:szCs w:val="20"/>
        </w:rPr>
        <w:t>Client: Central Coalfields Limi</w:t>
      </w:r>
      <w:r>
        <w:rPr>
          <w:rFonts w:ascii="Verdana" w:hAnsi="Verdana"/>
          <w:b/>
          <w:sz w:val="20"/>
          <w:szCs w:val="20"/>
        </w:rPr>
        <w:t>ted, Ministry of Coal &amp; Mines, Government o</w:t>
      </w:r>
      <w:r w:rsidRPr="003B50DA">
        <w:rPr>
          <w:rFonts w:ascii="Verdana" w:hAnsi="Verdana"/>
          <w:b/>
          <w:sz w:val="20"/>
          <w:szCs w:val="20"/>
        </w:rPr>
        <w:t>f India.</w:t>
      </w:r>
    </w:p>
    <w:p w14:paraId="3748DFD5" w14:textId="77777777" w:rsidR="00570DB2" w:rsidRPr="003B50DA" w:rsidRDefault="00570DB2" w:rsidP="003B50DA">
      <w:pPr>
        <w:pStyle w:val="ListParagraph"/>
        <w:numPr>
          <w:ilvl w:val="0"/>
          <w:numId w:val="21"/>
        </w:numPr>
        <w:jc w:val="both"/>
        <w:rPr>
          <w:rFonts w:ascii="Verdana" w:hAnsi="Verdana"/>
          <w:sz w:val="20"/>
          <w:szCs w:val="20"/>
        </w:rPr>
      </w:pPr>
      <w:r w:rsidRPr="003B50DA">
        <w:rPr>
          <w:rFonts w:ascii="Verdana" w:hAnsi="Verdana"/>
          <w:i/>
          <w:sz w:val="20"/>
          <w:szCs w:val="20"/>
        </w:rPr>
        <w:t xml:space="preserve">Construction of Railway siding Project for CCL, at Ranchi, Jharkhand. (The project includes laying of broad </w:t>
      </w:r>
      <w:proofErr w:type="spellStart"/>
      <w:r w:rsidRPr="003B50DA">
        <w:rPr>
          <w:rFonts w:ascii="Verdana" w:hAnsi="Verdana"/>
          <w:i/>
          <w:sz w:val="20"/>
          <w:szCs w:val="20"/>
        </w:rPr>
        <w:t>guage</w:t>
      </w:r>
      <w:proofErr w:type="spellEnd"/>
      <w:r w:rsidRPr="003B50DA">
        <w:rPr>
          <w:rFonts w:ascii="Verdana" w:hAnsi="Verdana"/>
          <w:i/>
          <w:sz w:val="20"/>
          <w:szCs w:val="20"/>
        </w:rPr>
        <w:t xml:space="preserve"> railway track (30Km.) and has 30 no. of structure), estimated Project Cost: Rs. 120 crores, Junior Engineer, August 1996 to April 2001</w:t>
      </w:r>
      <w:r w:rsidRPr="003B50DA">
        <w:rPr>
          <w:rFonts w:ascii="Verdana" w:hAnsi="Verdana"/>
          <w:sz w:val="20"/>
          <w:szCs w:val="20"/>
        </w:rPr>
        <w:t>.</w:t>
      </w:r>
    </w:p>
    <w:p w14:paraId="01BFBB1C" w14:textId="77777777" w:rsidR="00570DB2" w:rsidRPr="00255DD4" w:rsidRDefault="00570DB2" w:rsidP="00570DB2">
      <w:pPr>
        <w:ind w:left="360"/>
        <w:jc w:val="both"/>
        <w:rPr>
          <w:rFonts w:ascii="Verdana" w:hAnsi="Verdana"/>
          <w:sz w:val="20"/>
          <w:szCs w:val="20"/>
        </w:rPr>
      </w:pPr>
    </w:p>
    <w:p w14:paraId="3379D4A6" w14:textId="77777777" w:rsidR="003B50DA" w:rsidRPr="00255DD4" w:rsidRDefault="003B50DA" w:rsidP="003B50DA">
      <w:pPr>
        <w:jc w:val="both"/>
        <w:rPr>
          <w:rFonts w:ascii="Verdana" w:hAnsi="Verdana"/>
          <w:sz w:val="20"/>
          <w:szCs w:val="20"/>
        </w:rPr>
      </w:pPr>
      <w:proofErr w:type="gramStart"/>
      <w:r w:rsidRPr="003B50DA">
        <w:rPr>
          <w:rFonts w:ascii="Verdana" w:hAnsi="Verdana"/>
          <w:b/>
          <w:sz w:val="20"/>
          <w:szCs w:val="20"/>
        </w:rPr>
        <w:t>Client :</w:t>
      </w:r>
      <w:proofErr w:type="gramEnd"/>
      <w:r w:rsidRPr="003B50DA">
        <w:rPr>
          <w:rFonts w:ascii="Verdana" w:hAnsi="Verdana"/>
          <w:b/>
          <w:sz w:val="20"/>
          <w:szCs w:val="20"/>
        </w:rPr>
        <w:t xml:space="preserve"> Indian Railways, Government of India</w:t>
      </w:r>
      <w:r w:rsidRPr="00255DD4">
        <w:rPr>
          <w:rFonts w:ascii="Verdana" w:hAnsi="Verdana"/>
          <w:sz w:val="20"/>
          <w:szCs w:val="20"/>
        </w:rPr>
        <w:t>.</w:t>
      </w:r>
    </w:p>
    <w:p w14:paraId="63DFB5FA" w14:textId="77777777" w:rsidR="00570DB2" w:rsidRPr="003B50DA" w:rsidRDefault="00570DB2" w:rsidP="003B50DA">
      <w:pPr>
        <w:pStyle w:val="ListParagraph"/>
        <w:numPr>
          <w:ilvl w:val="0"/>
          <w:numId w:val="21"/>
        </w:numPr>
        <w:jc w:val="both"/>
        <w:rPr>
          <w:rFonts w:ascii="Verdana" w:hAnsi="Verdana"/>
          <w:i/>
          <w:sz w:val="20"/>
          <w:szCs w:val="20"/>
        </w:rPr>
      </w:pPr>
      <w:r w:rsidRPr="003B50DA">
        <w:rPr>
          <w:rFonts w:ascii="Verdana" w:hAnsi="Verdana"/>
          <w:i/>
          <w:sz w:val="20"/>
          <w:szCs w:val="20"/>
        </w:rPr>
        <w:t xml:space="preserve">Construction of Railway Gauge conversion Project at </w:t>
      </w:r>
      <w:proofErr w:type="spellStart"/>
      <w:r w:rsidRPr="003B50DA">
        <w:rPr>
          <w:rFonts w:ascii="Verdana" w:hAnsi="Verdana"/>
          <w:i/>
          <w:sz w:val="20"/>
          <w:szCs w:val="20"/>
        </w:rPr>
        <w:t>Nandyal</w:t>
      </w:r>
      <w:proofErr w:type="spellEnd"/>
      <w:r w:rsidRPr="003B50DA">
        <w:rPr>
          <w:rFonts w:ascii="Verdana" w:hAnsi="Verdana"/>
          <w:i/>
          <w:sz w:val="20"/>
          <w:szCs w:val="20"/>
        </w:rPr>
        <w:t xml:space="preserve">, Andhra Pradesh. </w:t>
      </w:r>
      <w:proofErr w:type="gramStart"/>
      <w:r w:rsidRPr="003B50DA">
        <w:rPr>
          <w:rFonts w:ascii="Verdana" w:hAnsi="Verdana"/>
          <w:i/>
          <w:sz w:val="20"/>
          <w:szCs w:val="20"/>
        </w:rPr>
        <w:t>( The</w:t>
      </w:r>
      <w:proofErr w:type="gramEnd"/>
      <w:r w:rsidRPr="003B50DA">
        <w:rPr>
          <w:rFonts w:ascii="Verdana" w:hAnsi="Verdana"/>
          <w:i/>
          <w:sz w:val="20"/>
          <w:szCs w:val="20"/>
        </w:rPr>
        <w:t xml:space="preserve"> project includes laying of </w:t>
      </w:r>
      <w:proofErr w:type="gramStart"/>
      <w:r w:rsidRPr="003B50DA">
        <w:rPr>
          <w:rFonts w:ascii="Verdana" w:hAnsi="Verdana"/>
          <w:i/>
          <w:sz w:val="20"/>
          <w:szCs w:val="20"/>
        </w:rPr>
        <w:t>broad gauge</w:t>
      </w:r>
      <w:proofErr w:type="gramEnd"/>
      <w:r w:rsidRPr="003B50DA">
        <w:rPr>
          <w:rFonts w:ascii="Verdana" w:hAnsi="Verdana"/>
          <w:i/>
          <w:sz w:val="20"/>
          <w:szCs w:val="20"/>
        </w:rPr>
        <w:t xml:space="preserve"> railway track(60Km.) and has 20 nos. of major &amp; minor structures), Estimated Project Cost: Rs. 100 crores, Junior Engineer, September 1995 to July 1996.</w:t>
      </w:r>
    </w:p>
    <w:p w14:paraId="18552837" w14:textId="77777777" w:rsidR="003B50DA" w:rsidRDefault="003B50DA" w:rsidP="00574077">
      <w:pPr>
        <w:ind w:left="1440" w:hanging="1440"/>
        <w:rPr>
          <w:rFonts w:ascii="Verdana" w:hAnsi="Verdana"/>
          <w:sz w:val="20"/>
          <w:szCs w:val="20"/>
        </w:rPr>
      </w:pPr>
    </w:p>
    <w:p w14:paraId="15F48B24" w14:textId="77777777" w:rsidR="00C44E89" w:rsidRDefault="00C44E89" w:rsidP="00C44E89">
      <w:pPr>
        <w:jc w:val="both"/>
        <w:rPr>
          <w:rFonts w:ascii="Verdana" w:hAnsi="Verdana"/>
          <w:b/>
          <w:color w:val="000000"/>
          <w:sz w:val="20"/>
          <w:szCs w:val="20"/>
        </w:rPr>
      </w:pPr>
      <w:r w:rsidRPr="00E857E2">
        <w:rPr>
          <w:rFonts w:ascii="Verdana" w:hAnsi="Verdana"/>
          <w:b/>
          <w:sz w:val="20"/>
          <w:szCs w:val="20"/>
        </w:rPr>
        <w:t>Eureka Construction, Engineer-in-Charge, Asansol.</w:t>
      </w:r>
      <w:r>
        <w:rPr>
          <w:rFonts w:ascii="Verdana" w:hAnsi="Verdana"/>
          <w:b/>
          <w:sz w:val="20"/>
          <w:szCs w:val="20"/>
        </w:rPr>
        <w:tab/>
      </w:r>
      <w:r>
        <w:rPr>
          <w:rFonts w:ascii="Verdana" w:hAnsi="Verdana"/>
          <w:b/>
          <w:sz w:val="20"/>
          <w:szCs w:val="20"/>
        </w:rPr>
        <w:tab/>
      </w:r>
      <w:r>
        <w:rPr>
          <w:rFonts w:ascii="Verdana" w:hAnsi="Verdana"/>
          <w:b/>
          <w:sz w:val="20"/>
          <w:szCs w:val="20"/>
        </w:rPr>
        <w:tab/>
      </w:r>
      <w:r w:rsidRPr="005875A5">
        <w:rPr>
          <w:rFonts w:ascii="Verdana" w:hAnsi="Verdana"/>
          <w:b/>
          <w:noProof/>
          <w:color w:val="000000"/>
          <w:sz w:val="20"/>
          <w:szCs w:val="20"/>
        </w:rPr>
        <w:t xml:space="preserve"> (</w:t>
      </w:r>
      <w:r>
        <w:rPr>
          <w:rFonts w:ascii="Verdana" w:hAnsi="Verdana"/>
          <w:b/>
          <w:noProof/>
          <w:color w:val="000000"/>
          <w:sz w:val="20"/>
          <w:szCs w:val="20"/>
        </w:rPr>
        <w:t>Oct’93</w:t>
      </w:r>
      <w:r w:rsidRPr="005875A5">
        <w:rPr>
          <w:rFonts w:ascii="Verdana" w:hAnsi="Verdana"/>
          <w:b/>
          <w:color w:val="000000"/>
          <w:sz w:val="20"/>
          <w:szCs w:val="20"/>
        </w:rPr>
        <w:t xml:space="preserve"> – </w:t>
      </w:r>
      <w:r>
        <w:rPr>
          <w:rFonts w:ascii="Verdana" w:hAnsi="Verdana"/>
          <w:b/>
          <w:color w:val="000000"/>
          <w:sz w:val="20"/>
          <w:szCs w:val="20"/>
        </w:rPr>
        <w:t>Aug’ 95</w:t>
      </w:r>
      <w:r w:rsidRPr="005875A5">
        <w:rPr>
          <w:rFonts w:ascii="Verdana" w:hAnsi="Verdana"/>
          <w:b/>
          <w:color w:val="000000"/>
          <w:sz w:val="20"/>
          <w:szCs w:val="20"/>
        </w:rPr>
        <w:t>)</w:t>
      </w:r>
      <w:r>
        <w:rPr>
          <w:rFonts w:ascii="Verdana" w:hAnsi="Verdana"/>
          <w:b/>
          <w:color w:val="000000"/>
          <w:sz w:val="20"/>
          <w:szCs w:val="20"/>
        </w:rPr>
        <w:t xml:space="preserve"> </w:t>
      </w:r>
    </w:p>
    <w:p w14:paraId="618AB0A7" w14:textId="77777777" w:rsidR="00C44E89" w:rsidRPr="00997DCD" w:rsidRDefault="00C44E89" w:rsidP="00C44E89">
      <w:pPr>
        <w:spacing w:line="264" w:lineRule="auto"/>
        <w:jc w:val="both"/>
        <w:rPr>
          <w:rFonts w:ascii="Verdana" w:hAnsi="Verdana" w:cs="Arial"/>
          <w:b/>
          <w:sz w:val="6"/>
          <w:szCs w:val="6"/>
          <w:u w:val="single"/>
        </w:rPr>
      </w:pPr>
    </w:p>
    <w:p w14:paraId="20A7E8F0" w14:textId="77777777" w:rsidR="00C44E89" w:rsidRPr="005875A5" w:rsidRDefault="00C44E89" w:rsidP="00C44E89">
      <w:pPr>
        <w:spacing w:line="264" w:lineRule="auto"/>
        <w:jc w:val="both"/>
        <w:rPr>
          <w:rFonts w:ascii="Verdana" w:hAnsi="Verdana" w:cs="Arial"/>
          <w:b/>
          <w:sz w:val="20"/>
          <w:szCs w:val="20"/>
          <w:u w:val="single"/>
        </w:rPr>
      </w:pPr>
      <w:r w:rsidRPr="005875A5">
        <w:rPr>
          <w:rFonts w:ascii="Verdana" w:hAnsi="Verdana" w:cs="Arial"/>
          <w:b/>
          <w:sz w:val="20"/>
          <w:szCs w:val="20"/>
          <w:u w:val="single"/>
        </w:rPr>
        <w:t>Key Deliverables:</w:t>
      </w:r>
    </w:p>
    <w:p w14:paraId="649FF2BC" w14:textId="77777777" w:rsidR="002B027F" w:rsidRPr="00A8102F" w:rsidRDefault="002B027F" w:rsidP="00C44E89">
      <w:pPr>
        <w:pStyle w:val="ListParagraph"/>
        <w:numPr>
          <w:ilvl w:val="0"/>
          <w:numId w:val="3"/>
        </w:numPr>
        <w:jc w:val="both"/>
        <w:rPr>
          <w:rFonts w:ascii="Verdana" w:hAnsi="Verdana" w:cs="Calibri"/>
          <w:sz w:val="20"/>
          <w:szCs w:val="20"/>
        </w:rPr>
      </w:pPr>
      <w:r w:rsidRPr="00A8102F">
        <w:rPr>
          <w:rFonts w:ascii="Verdana" w:hAnsi="Verdana"/>
          <w:sz w:val="20"/>
          <w:szCs w:val="20"/>
        </w:rPr>
        <w:t xml:space="preserve">Responsible for construction of 3 nos. multi storied Residential and commercial buildings in </w:t>
      </w:r>
      <w:proofErr w:type="gramStart"/>
      <w:r w:rsidRPr="00A8102F">
        <w:rPr>
          <w:rFonts w:ascii="Verdana" w:hAnsi="Verdana"/>
          <w:sz w:val="20"/>
          <w:szCs w:val="20"/>
        </w:rPr>
        <w:t>Asansol ,</w:t>
      </w:r>
      <w:proofErr w:type="gramEnd"/>
      <w:r w:rsidRPr="00A8102F">
        <w:rPr>
          <w:rFonts w:ascii="Verdana" w:hAnsi="Verdana"/>
          <w:sz w:val="20"/>
          <w:szCs w:val="20"/>
        </w:rPr>
        <w:t xml:space="preserve"> West Bengal. India. </w:t>
      </w:r>
    </w:p>
    <w:p w14:paraId="6730154C" w14:textId="77777777" w:rsidR="002B027F" w:rsidRPr="00A8102F" w:rsidRDefault="002B027F" w:rsidP="00C44E89">
      <w:pPr>
        <w:pStyle w:val="ListParagraph"/>
        <w:numPr>
          <w:ilvl w:val="0"/>
          <w:numId w:val="3"/>
        </w:numPr>
        <w:jc w:val="both"/>
        <w:rPr>
          <w:rFonts w:ascii="Verdana" w:hAnsi="Verdana" w:cs="Calibri"/>
          <w:sz w:val="20"/>
          <w:szCs w:val="20"/>
        </w:rPr>
      </w:pPr>
      <w:r w:rsidRPr="00A8102F">
        <w:rPr>
          <w:rFonts w:ascii="Verdana" w:hAnsi="Verdana"/>
          <w:sz w:val="20"/>
          <w:szCs w:val="20"/>
        </w:rPr>
        <w:t xml:space="preserve">Duties </w:t>
      </w:r>
      <w:proofErr w:type="gramStart"/>
      <w:r w:rsidRPr="00A8102F">
        <w:rPr>
          <w:rFonts w:ascii="Verdana" w:hAnsi="Verdana"/>
          <w:sz w:val="20"/>
          <w:szCs w:val="20"/>
        </w:rPr>
        <w:t>includes</w:t>
      </w:r>
      <w:proofErr w:type="gramEnd"/>
      <w:r w:rsidRPr="00A8102F">
        <w:rPr>
          <w:rFonts w:ascii="Verdana" w:hAnsi="Verdana"/>
          <w:sz w:val="20"/>
          <w:szCs w:val="20"/>
        </w:rPr>
        <w:t xml:space="preserve"> review of architectural and structural drawings (RCC framed structures), layout of building, setting out of internal service road alignment, supervision and quality control of building construction work and with all necessary civil works, E.I.P.H. &amp; water supply. </w:t>
      </w:r>
    </w:p>
    <w:p w14:paraId="3AAE003E" w14:textId="77777777" w:rsidR="00C44E89" w:rsidRPr="00A8102F" w:rsidRDefault="002B027F" w:rsidP="00AA591C">
      <w:pPr>
        <w:pStyle w:val="ListParagraph"/>
        <w:numPr>
          <w:ilvl w:val="0"/>
          <w:numId w:val="3"/>
        </w:numPr>
        <w:jc w:val="both"/>
        <w:rPr>
          <w:rFonts w:ascii="Verdana" w:hAnsi="Verdana" w:cs="Calibri"/>
          <w:sz w:val="20"/>
          <w:szCs w:val="20"/>
        </w:rPr>
      </w:pPr>
      <w:r w:rsidRPr="00A8102F">
        <w:rPr>
          <w:rFonts w:ascii="Verdana" w:hAnsi="Verdana"/>
          <w:sz w:val="20"/>
          <w:szCs w:val="20"/>
        </w:rPr>
        <w:t>Was responsible for preparation of bills against work done and realization of claims from client.</w:t>
      </w:r>
    </w:p>
    <w:p w14:paraId="404C1920" w14:textId="77777777" w:rsidR="00C44E89" w:rsidRDefault="00C44E89" w:rsidP="00C44E89">
      <w:pPr>
        <w:rPr>
          <w:rFonts w:ascii="Verdana" w:hAnsi="Verdana"/>
          <w:b/>
          <w:sz w:val="20"/>
          <w:szCs w:val="20"/>
        </w:rPr>
      </w:pPr>
    </w:p>
    <w:p w14:paraId="426CA8DB" w14:textId="77777777" w:rsidR="00616176" w:rsidRDefault="00616176" w:rsidP="00616176">
      <w:pPr>
        <w:jc w:val="center"/>
        <w:rPr>
          <w:rFonts w:ascii="Verdana" w:hAnsi="Verdana"/>
          <w:b/>
          <w:sz w:val="12"/>
          <w:szCs w:val="12"/>
        </w:rPr>
      </w:pPr>
    </w:p>
    <w:p w14:paraId="5D96B74B" w14:textId="77777777" w:rsidR="00616176" w:rsidRPr="00461F67" w:rsidRDefault="00616176" w:rsidP="00616176">
      <w:pPr>
        <w:pBdr>
          <w:bottom w:val="single" w:sz="4" w:space="0" w:color="auto"/>
        </w:pBdr>
        <w:shd w:val="clear" w:color="auto" w:fill="E6E6E6"/>
        <w:jc w:val="center"/>
        <w:rPr>
          <w:rFonts w:ascii="Verdana" w:hAnsi="Verdana"/>
          <w:b/>
          <w:sz w:val="20"/>
          <w:szCs w:val="20"/>
        </w:rPr>
      </w:pPr>
      <w:r>
        <w:rPr>
          <w:rFonts w:ascii="Verdana" w:hAnsi="Verdana"/>
          <w:b/>
          <w:sz w:val="20"/>
          <w:szCs w:val="20"/>
          <w:lang w:val="en-US"/>
        </w:rPr>
        <w:t>TRAINING</w:t>
      </w:r>
    </w:p>
    <w:p w14:paraId="7A029B00" w14:textId="77777777" w:rsidR="00616176" w:rsidRDefault="00616176" w:rsidP="00616176">
      <w:pPr>
        <w:tabs>
          <w:tab w:val="left" w:pos="720"/>
        </w:tabs>
        <w:rPr>
          <w:rFonts w:ascii="Verdana" w:hAnsi="Verdana"/>
          <w:sz w:val="12"/>
          <w:szCs w:val="12"/>
          <w:lang w:val="en-US"/>
        </w:rPr>
      </w:pPr>
    </w:p>
    <w:p w14:paraId="51013846" w14:textId="77777777" w:rsidR="008B6192" w:rsidRPr="005E10D0" w:rsidRDefault="00AA591C" w:rsidP="008B6192">
      <w:pPr>
        <w:numPr>
          <w:ilvl w:val="0"/>
          <w:numId w:val="1"/>
        </w:numPr>
        <w:tabs>
          <w:tab w:val="left" w:pos="720"/>
        </w:tabs>
        <w:rPr>
          <w:rFonts w:ascii="Verdana" w:hAnsi="Verdana"/>
          <w:sz w:val="20"/>
          <w:szCs w:val="20"/>
          <w:lang w:val="en-US"/>
        </w:rPr>
      </w:pPr>
      <w:r>
        <w:rPr>
          <w:rFonts w:ascii="Verdana" w:hAnsi="Verdana"/>
          <w:sz w:val="20"/>
          <w:szCs w:val="20"/>
        </w:rPr>
        <w:t xml:space="preserve">Quantity Surveying from </w:t>
      </w:r>
      <w:r w:rsidRPr="00253535">
        <w:rPr>
          <w:rFonts w:ascii="Verdana" w:hAnsi="Verdana"/>
          <w:b/>
          <w:sz w:val="20"/>
          <w:szCs w:val="20"/>
        </w:rPr>
        <w:t>IRICEN</w:t>
      </w:r>
      <w:r>
        <w:rPr>
          <w:rFonts w:ascii="Verdana" w:hAnsi="Verdana"/>
          <w:sz w:val="20"/>
          <w:szCs w:val="20"/>
        </w:rPr>
        <w:t>, Pune</w:t>
      </w:r>
    </w:p>
    <w:p w14:paraId="36D8B736" w14:textId="77777777" w:rsidR="005E10D0" w:rsidRPr="00AA591C" w:rsidRDefault="00316273" w:rsidP="008B6192">
      <w:pPr>
        <w:numPr>
          <w:ilvl w:val="0"/>
          <w:numId w:val="1"/>
        </w:numPr>
        <w:tabs>
          <w:tab w:val="left" w:pos="720"/>
        </w:tabs>
        <w:rPr>
          <w:rFonts w:ascii="Verdana" w:hAnsi="Verdana"/>
          <w:sz w:val="20"/>
          <w:szCs w:val="20"/>
          <w:lang w:val="en-US"/>
        </w:rPr>
      </w:pPr>
      <w:r w:rsidRPr="00253535">
        <w:rPr>
          <w:rFonts w:ascii="Verdana" w:hAnsi="Verdana"/>
          <w:b/>
          <w:sz w:val="20"/>
          <w:szCs w:val="20"/>
        </w:rPr>
        <w:t>ISO</w:t>
      </w:r>
      <w:r>
        <w:rPr>
          <w:rFonts w:ascii="Verdana" w:hAnsi="Verdana"/>
          <w:sz w:val="20"/>
          <w:szCs w:val="20"/>
        </w:rPr>
        <w:t xml:space="preserve"> training </w:t>
      </w:r>
      <w:r w:rsidR="00AA591C">
        <w:rPr>
          <w:rFonts w:ascii="Verdana" w:hAnsi="Verdana"/>
          <w:sz w:val="20"/>
          <w:szCs w:val="20"/>
        </w:rPr>
        <w:t xml:space="preserve">in house in </w:t>
      </w:r>
      <w:r w:rsidR="00AA591C" w:rsidRPr="00253535">
        <w:rPr>
          <w:rFonts w:ascii="Verdana" w:hAnsi="Verdana"/>
          <w:b/>
          <w:sz w:val="20"/>
          <w:szCs w:val="20"/>
        </w:rPr>
        <w:t>IRCON</w:t>
      </w:r>
    </w:p>
    <w:p w14:paraId="32F96E08" w14:textId="77777777" w:rsidR="00AA591C" w:rsidRPr="005E10D0" w:rsidRDefault="00AA591C" w:rsidP="008B6192">
      <w:pPr>
        <w:numPr>
          <w:ilvl w:val="0"/>
          <w:numId w:val="1"/>
        </w:numPr>
        <w:tabs>
          <w:tab w:val="left" w:pos="720"/>
        </w:tabs>
        <w:rPr>
          <w:rFonts w:ascii="Verdana" w:hAnsi="Verdana"/>
          <w:sz w:val="20"/>
          <w:szCs w:val="20"/>
          <w:lang w:val="en-US"/>
        </w:rPr>
      </w:pPr>
      <w:r>
        <w:rPr>
          <w:rFonts w:ascii="Verdana" w:hAnsi="Verdana"/>
          <w:sz w:val="20"/>
          <w:szCs w:val="20"/>
        </w:rPr>
        <w:t>Computer training in NIIT</w:t>
      </w:r>
    </w:p>
    <w:p w14:paraId="25FEF376" w14:textId="77777777" w:rsidR="008B6192" w:rsidRPr="005A37D5" w:rsidRDefault="008B6192" w:rsidP="008B6192">
      <w:pPr>
        <w:tabs>
          <w:tab w:val="left" w:pos="720"/>
        </w:tabs>
        <w:jc w:val="both"/>
        <w:rPr>
          <w:rFonts w:ascii="Verdana" w:hAnsi="Verdana"/>
          <w:sz w:val="6"/>
          <w:szCs w:val="6"/>
        </w:rPr>
      </w:pPr>
    </w:p>
    <w:p w14:paraId="40CEC571" w14:textId="77777777" w:rsidR="006D59F1" w:rsidRPr="00461F67" w:rsidRDefault="006D59F1" w:rsidP="006D59F1">
      <w:pPr>
        <w:pBdr>
          <w:bottom w:val="single" w:sz="4" w:space="0" w:color="auto"/>
        </w:pBdr>
        <w:shd w:val="clear" w:color="auto" w:fill="E6E6E6"/>
        <w:jc w:val="center"/>
        <w:rPr>
          <w:rFonts w:ascii="Verdana" w:hAnsi="Verdana"/>
          <w:b/>
          <w:sz w:val="20"/>
          <w:szCs w:val="20"/>
        </w:rPr>
      </w:pPr>
      <w:r>
        <w:rPr>
          <w:rFonts w:ascii="Verdana" w:hAnsi="Verdana"/>
          <w:b/>
          <w:sz w:val="20"/>
          <w:szCs w:val="20"/>
          <w:lang w:val="en-US"/>
        </w:rPr>
        <w:t>COMPUTER KNOWLEDGE</w:t>
      </w:r>
    </w:p>
    <w:p w14:paraId="57795624" w14:textId="77777777" w:rsidR="006D59F1" w:rsidRDefault="006D59F1" w:rsidP="006D59F1">
      <w:pPr>
        <w:tabs>
          <w:tab w:val="left" w:pos="720"/>
        </w:tabs>
        <w:rPr>
          <w:rFonts w:ascii="Verdana" w:hAnsi="Verdana"/>
          <w:sz w:val="12"/>
          <w:szCs w:val="12"/>
          <w:lang w:val="en-US"/>
        </w:rPr>
      </w:pPr>
    </w:p>
    <w:p w14:paraId="64EA97F7" w14:textId="77777777" w:rsidR="006D59F1" w:rsidRPr="00F37027" w:rsidRDefault="00A6597D" w:rsidP="00B463E5">
      <w:pPr>
        <w:numPr>
          <w:ilvl w:val="0"/>
          <w:numId w:val="1"/>
        </w:numPr>
        <w:tabs>
          <w:tab w:val="left" w:pos="720"/>
        </w:tabs>
        <w:rPr>
          <w:rFonts w:ascii="Verdana" w:hAnsi="Verdana"/>
          <w:sz w:val="20"/>
          <w:szCs w:val="20"/>
          <w:lang w:val="en-US"/>
        </w:rPr>
      </w:pPr>
      <w:r>
        <w:rPr>
          <w:rFonts w:ascii="Verdana" w:hAnsi="Verdana"/>
          <w:sz w:val="20"/>
          <w:szCs w:val="20"/>
        </w:rPr>
        <w:t>Ms Office</w:t>
      </w:r>
      <w:r w:rsidRPr="007630F1">
        <w:rPr>
          <w:rFonts w:ascii="Verdana" w:hAnsi="Verdana"/>
          <w:sz w:val="20"/>
          <w:szCs w:val="20"/>
        </w:rPr>
        <w:t xml:space="preserve"> </w:t>
      </w:r>
      <w:r>
        <w:rPr>
          <w:rFonts w:ascii="Verdana" w:hAnsi="Verdana"/>
          <w:sz w:val="20"/>
          <w:szCs w:val="20"/>
        </w:rPr>
        <w:t>(MS word, Ms Excel, Ms Power Point)</w:t>
      </w:r>
    </w:p>
    <w:p w14:paraId="16D4C65C" w14:textId="77777777" w:rsidR="00F37027" w:rsidRPr="00AA591C" w:rsidRDefault="00F37027" w:rsidP="00B463E5">
      <w:pPr>
        <w:numPr>
          <w:ilvl w:val="0"/>
          <w:numId w:val="1"/>
        </w:numPr>
        <w:tabs>
          <w:tab w:val="left" w:pos="720"/>
        </w:tabs>
        <w:rPr>
          <w:rFonts w:ascii="Verdana" w:hAnsi="Verdana"/>
          <w:sz w:val="20"/>
          <w:szCs w:val="20"/>
          <w:lang w:val="en-US"/>
        </w:rPr>
      </w:pPr>
      <w:r>
        <w:rPr>
          <w:rFonts w:ascii="Verdana" w:hAnsi="Verdana"/>
          <w:sz w:val="20"/>
          <w:szCs w:val="20"/>
        </w:rPr>
        <w:t xml:space="preserve">Internet </w:t>
      </w:r>
    </w:p>
    <w:p w14:paraId="7BCA72E9" w14:textId="77777777" w:rsidR="00AA591C" w:rsidRPr="007630F1" w:rsidRDefault="00AA591C" w:rsidP="00B463E5">
      <w:pPr>
        <w:numPr>
          <w:ilvl w:val="0"/>
          <w:numId w:val="1"/>
        </w:numPr>
        <w:tabs>
          <w:tab w:val="left" w:pos="720"/>
        </w:tabs>
        <w:rPr>
          <w:rFonts w:ascii="Verdana" w:hAnsi="Verdana"/>
          <w:sz w:val="20"/>
          <w:szCs w:val="20"/>
          <w:lang w:val="en-US"/>
        </w:rPr>
      </w:pPr>
      <w:r>
        <w:rPr>
          <w:rFonts w:ascii="Verdana" w:hAnsi="Verdana"/>
          <w:sz w:val="20"/>
          <w:szCs w:val="20"/>
        </w:rPr>
        <w:t>Auto CAD</w:t>
      </w:r>
    </w:p>
    <w:p w14:paraId="20A75D64" w14:textId="77777777" w:rsidR="00597064" w:rsidRDefault="00BD2928" w:rsidP="00A6597D">
      <w:pPr>
        <w:ind w:left="360"/>
        <w:jc w:val="both"/>
        <w:rPr>
          <w:rFonts w:ascii="Verdana" w:hAnsi="Verdana"/>
          <w:noProof/>
          <w:color w:val="000000"/>
          <w:sz w:val="10"/>
          <w:szCs w:val="10"/>
        </w:rPr>
      </w:pPr>
      <w:r>
        <w:rPr>
          <w:rFonts w:ascii="Verdana" w:hAnsi="Verdana"/>
          <w:sz w:val="20"/>
          <w:szCs w:val="20"/>
        </w:rPr>
        <w:tab/>
      </w:r>
      <w:r>
        <w:rPr>
          <w:rFonts w:ascii="Verdana" w:hAnsi="Verdana"/>
          <w:sz w:val="20"/>
          <w:szCs w:val="20"/>
        </w:rPr>
        <w:tab/>
      </w:r>
      <w:r>
        <w:rPr>
          <w:rFonts w:ascii="Verdana" w:hAnsi="Verdana"/>
          <w:sz w:val="20"/>
          <w:szCs w:val="20"/>
        </w:rPr>
        <w:tab/>
      </w:r>
    </w:p>
    <w:p w14:paraId="4FB68BD6" w14:textId="77777777" w:rsidR="00597064" w:rsidRPr="00461F67" w:rsidRDefault="00597064" w:rsidP="00597064">
      <w:pPr>
        <w:pBdr>
          <w:bottom w:val="single" w:sz="4" w:space="0" w:color="auto"/>
        </w:pBdr>
        <w:shd w:val="clear" w:color="auto" w:fill="E6E6E6"/>
        <w:jc w:val="center"/>
        <w:rPr>
          <w:rFonts w:ascii="Verdana" w:hAnsi="Verdana"/>
          <w:b/>
          <w:sz w:val="20"/>
          <w:szCs w:val="20"/>
          <w:lang w:val="en-US"/>
        </w:rPr>
      </w:pPr>
      <w:r w:rsidRPr="00461F67">
        <w:rPr>
          <w:rFonts w:ascii="Verdana" w:hAnsi="Verdana"/>
          <w:b/>
          <w:sz w:val="20"/>
          <w:szCs w:val="20"/>
          <w:lang w:val="en-US"/>
        </w:rPr>
        <w:t>EDUCATION</w:t>
      </w:r>
      <w:r>
        <w:rPr>
          <w:rFonts w:ascii="Verdana" w:hAnsi="Verdana"/>
          <w:b/>
          <w:sz w:val="20"/>
          <w:szCs w:val="20"/>
          <w:lang w:val="en-US"/>
        </w:rPr>
        <w:t xml:space="preserve"> QUALIFICATION</w:t>
      </w:r>
    </w:p>
    <w:p w14:paraId="291F67A9" w14:textId="77777777" w:rsidR="00047519" w:rsidRDefault="00047519" w:rsidP="00047519">
      <w:pPr>
        <w:tabs>
          <w:tab w:val="left" w:pos="720"/>
        </w:tabs>
        <w:rPr>
          <w:rFonts w:ascii="Verdana" w:hAnsi="Verdana"/>
          <w:sz w:val="12"/>
          <w:szCs w:val="12"/>
          <w:lang w:val="en-US"/>
        </w:rPr>
      </w:pPr>
    </w:p>
    <w:p w14:paraId="34D88CD8" w14:textId="77777777" w:rsidR="00997DCD" w:rsidRDefault="00997DCD" w:rsidP="00B463E5">
      <w:pPr>
        <w:numPr>
          <w:ilvl w:val="0"/>
          <w:numId w:val="4"/>
        </w:numPr>
        <w:suppressAutoHyphens/>
        <w:rPr>
          <w:rFonts w:ascii="Verdana" w:hAnsi="Verdana"/>
          <w:color w:val="000000" w:themeColor="text1"/>
          <w:sz w:val="20"/>
          <w:szCs w:val="20"/>
        </w:rPr>
      </w:pPr>
      <w:proofErr w:type="spellStart"/>
      <w:proofErr w:type="gramStart"/>
      <w:r w:rsidRPr="00253535">
        <w:rPr>
          <w:rFonts w:ascii="Verdana" w:hAnsi="Verdana"/>
          <w:b/>
          <w:color w:val="000000" w:themeColor="text1"/>
          <w:sz w:val="20"/>
          <w:szCs w:val="20"/>
        </w:rPr>
        <w:t>B.</w:t>
      </w:r>
      <w:r w:rsidR="00905E26" w:rsidRPr="00253535">
        <w:rPr>
          <w:rFonts w:ascii="Verdana" w:hAnsi="Verdana"/>
          <w:b/>
          <w:color w:val="000000" w:themeColor="text1"/>
          <w:sz w:val="20"/>
          <w:szCs w:val="20"/>
        </w:rPr>
        <w:t>Tech</w:t>
      </w:r>
      <w:proofErr w:type="spellEnd"/>
      <w:proofErr w:type="gramEnd"/>
      <w:r w:rsidRPr="009E00F7">
        <w:rPr>
          <w:rFonts w:ascii="Verdana" w:hAnsi="Verdana"/>
          <w:color w:val="000000" w:themeColor="text1"/>
          <w:sz w:val="20"/>
          <w:szCs w:val="20"/>
        </w:rPr>
        <w:t xml:space="preserve"> </w:t>
      </w:r>
      <w:r w:rsidR="00905E26">
        <w:rPr>
          <w:rFonts w:ascii="Verdana" w:hAnsi="Verdana"/>
          <w:color w:val="000000" w:themeColor="text1"/>
          <w:sz w:val="20"/>
          <w:szCs w:val="20"/>
        </w:rPr>
        <w:t xml:space="preserve">Civil </w:t>
      </w:r>
      <w:r w:rsidRPr="009E00F7">
        <w:rPr>
          <w:rFonts w:ascii="Verdana" w:hAnsi="Verdana"/>
          <w:color w:val="000000" w:themeColor="text1"/>
          <w:sz w:val="20"/>
          <w:szCs w:val="20"/>
        </w:rPr>
        <w:t>from</w:t>
      </w:r>
      <w:r w:rsidR="00905E26">
        <w:rPr>
          <w:rFonts w:ascii="Verdana" w:hAnsi="Verdana"/>
          <w:color w:val="000000" w:themeColor="text1"/>
          <w:sz w:val="20"/>
          <w:szCs w:val="20"/>
        </w:rPr>
        <w:t xml:space="preserve"> </w:t>
      </w:r>
      <w:r w:rsidR="00AA591C" w:rsidRPr="00AA591C">
        <w:rPr>
          <w:rFonts w:ascii="Verdana" w:hAnsi="Verdana"/>
          <w:color w:val="000000" w:themeColor="text1"/>
          <w:sz w:val="20"/>
          <w:szCs w:val="20"/>
        </w:rPr>
        <w:t>Rajasthan Vidyapeeth</w:t>
      </w:r>
      <w:r w:rsidR="00AA591C">
        <w:rPr>
          <w:rFonts w:ascii="Verdana" w:hAnsi="Verdana"/>
          <w:color w:val="000000" w:themeColor="text1"/>
          <w:sz w:val="20"/>
          <w:szCs w:val="20"/>
        </w:rPr>
        <w:t xml:space="preserve"> </w:t>
      </w:r>
      <w:r w:rsidRPr="009E00F7">
        <w:rPr>
          <w:rFonts w:ascii="Verdana" w:hAnsi="Verdana"/>
          <w:color w:val="000000" w:themeColor="text1"/>
          <w:sz w:val="20"/>
          <w:szCs w:val="20"/>
        </w:rPr>
        <w:t xml:space="preserve">University </w:t>
      </w:r>
      <w:r w:rsidR="00905E26">
        <w:rPr>
          <w:rFonts w:ascii="Verdana" w:hAnsi="Verdana"/>
          <w:color w:val="000000" w:themeColor="text1"/>
          <w:sz w:val="20"/>
          <w:szCs w:val="20"/>
        </w:rPr>
        <w:t>2010</w:t>
      </w:r>
      <w:r w:rsidR="003024F4">
        <w:rPr>
          <w:rFonts w:ascii="Verdana" w:hAnsi="Verdana"/>
          <w:color w:val="000000" w:themeColor="text1"/>
          <w:sz w:val="20"/>
          <w:szCs w:val="20"/>
        </w:rPr>
        <w:t>.</w:t>
      </w:r>
    </w:p>
    <w:p w14:paraId="72A01B20" w14:textId="77777777" w:rsidR="00905E26" w:rsidRPr="009E00F7" w:rsidRDefault="00905E26" w:rsidP="00B463E5">
      <w:pPr>
        <w:numPr>
          <w:ilvl w:val="0"/>
          <w:numId w:val="4"/>
        </w:numPr>
        <w:suppressAutoHyphens/>
        <w:rPr>
          <w:rFonts w:ascii="Verdana" w:hAnsi="Verdana"/>
          <w:color w:val="000000" w:themeColor="text1"/>
          <w:sz w:val="20"/>
          <w:szCs w:val="20"/>
        </w:rPr>
      </w:pPr>
      <w:r w:rsidRPr="00253535">
        <w:rPr>
          <w:rFonts w:ascii="Verdana" w:hAnsi="Verdana"/>
          <w:b/>
          <w:color w:val="000000" w:themeColor="text1"/>
          <w:sz w:val="20"/>
          <w:szCs w:val="20"/>
        </w:rPr>
        <w:t>Diploma in Civil Engineering</w:t>
      </w:r>
      <w:r>
        <w:rPr>
          <w:rFonts w:ascii="Verdana" w:hAnsi="Verdana"/>
          <w:color w:val="000000" w:themeColor="text1"/>
          <w:sz w:val="20"/>
          <w:szCs w:val="20"/>
        </w:rPr>
        <w:t xml:space="preserve">, </w:t>
      </w:r>
      <w:r w:rsidR="00AA591C">
        <w:rPr>
          <w:rFonts w:ascii="Verdana" w:hAnsi="Verdana"/>
          <w:color w:val="000000" w:themeColor="text1"/>
          <w:sz w:val="20"/>
          <w:szCs w:val="20"/>
        </w:rPr>
        <w:t xml:space="preserve">Sree Ramakrishna Silpa </w:t>
      </w:r>
      <w:proofErr w:type="gramStart"/>
      <w:r w:rsidR="00AA591C">
        <w:rPr>
          <w:rFonts w:ascii="Verdana" w:hAnsi="Verdana"/>
          <w:color w:val="000000" w:themeColor="text1"/>
          <w:sz w:val="20"/>
          <w:szCs w:val="20"/>
        </w:rPr>
        <w:t>Vidyapeeth</w:t>
      </w:r>
      <w:r>
        <w:rPr>
          <w:rFonts w:ascii="Verdana" w:hAnsi="Verdana"/>
          <w:color w:val="000000" w:themeColor="text1"/>
          <w:sz w:val="20"/>
          <w:szCs w:val="20"/>
        </w:rPr>
        <w:t xml:space="preserve"> ,</w:t>
      </w:r>
      <w:proofErr w:type="gramEnd"/>
      <w:r>
        <w:rPr>
          <w:rFonts w:ascii="Verdana" w:hAnsi="Verdana"/>
          <w:color w:val="000000" w:themeColor="text1"/>
          <w:sz w:val="20"/>
          <w:szCs w:val="20"/>
        </w:rPr>
        <w:t xml:space="preserve"> </w:t>
      </w:r>
      <w:r w:rsidR="00AA591C">
        <w:rPr>
          <w:rFonts w:ascii="Verdana" w:hAnsi="Verdana"/>
          <w:color w:val="000000" w:themeColor="text1"/>
          <w:sz w:val="20"/>
          <w:szCs w:val="20"/>
        </w:rPr>
        <w:t>Suri</w:t>
      </w:r>
      <w:r>
        <w:rPr>
          <w:rFonts w:ascii="Verdana" w:hAnsi="Verdana"/>
          <w:color w:val="000000" w:themeColor="text1"/>
          <w:sz w:val="20"/>
          <w:szCs w:val="20"/>
        </w:rPr>
        <w:t>, Govt of West Bengal, 1993.</w:t>
      </w:r>
    </w:p>
    <w:p w14:paraId="033D809B" w14:textId="77777777" w:rsidR="00997DCD" w:rsidRPr="00A8102F" w:rsidRDefault="00997DCD" w:rsidP="00B463E5">
      <w:pPr>
        <w:numPr>
          <w:ilvl w:val="0"/>
          <w:numId w:val="4"/>
        </w:numPr>
        <w:suppressAutoHyphens/>
        <w:rPr>
          <w:rFonts w:ascii="Verdana" w:hAnsi="Verdana"/>
          <w:color w:val="000000" w:themeColor="text1"/>
          <w:sz w:val="20"/>
          <w:szCs w:val="20"/>
        </w:rPr>
      </w:pPr>
      <w:r w:rsidRPr="00253535">
        <w:rPr>
          <w:rFonts w:ascii="Verdana" w:hAnsi="Verdana"/>
          <w:b/>
          <w:color w:val="000000" w:themeColor="text1"/>
          <w:sz w:val="20"/>
          <w:szCs w:val="20"/>
        </w:rPr>
        <w:t>Higher Secondary</w:t>
      </w:r>
      <w:r w:rsidRPr="00A8102F">
        <w:rPr>
          <w:rFonts w:ascii="Verdana" w:hAnsi="Verdana"/>
          <w:color w:val="000000" w:themeColor="text1"/>
          <w:sz w:val="20"/>
          <w:szCs w:val="20"/>
        </w:rPr>
        <w:t xml:space="preserve"> from</w:t>
      </w:r>
      <w:r w:rsidR="00616176" w:rsidRPr="00A8102F">
        <w:rPr>
          <w:rFonts w:ascii="Verdana" w:hAnsi="Verdana"/>
          <w:color w:val="000000" w:themeColor="text1"/>
          <w:sz w:val="20"/>
          <w:szCs w:val="20"/>
        </w:rPr>
        <w:t xml:space="preserve"> </w:t>
      </w:r>
      <w:proofErr w:type="spellStart"/>
      <w:r w:rsidR="00AA591C" w:rsidRPr="00A8102F">
        <w:rPr>
          <w:rFonts w:ascii="Verdana" w:hAnsi="Verdana"/>
          <w:color w:val="000000" w:themeColor="text1"/>
          <w:sz w:val="20"/>
          <w:szCs w:val="20"/>
        </w:rPr>
        <w:t>B.</w:t>
      </w:r>
      <w:proofErr w:type="gramStart"/>
      <w:r w:rsidR="00AA591C" w:rsidRPr="00A8102F">
        <w:rPr>
          <w:rFonts w:ascii="Verdana" w:hAnsi="Verdana"/>
          <w:color w:val="000000" w:themeColor="text1"/>
          <w:sz w:val="20"/>
          <w:szCs w:val="20"/>
        </w:rPr>
        <w:t>B.</w:t>
      </w:r>
      <w:r w:rsidR="00616176" w:rsidRPr="00A8102F">
        <w:rPr>
          <w:rFonts w:ascii="Verdana" w:hAnsi="Verdana"/>
          <w:color w:val="000000" w:themeColor="text1"/>
          <w:sz w:val="20"/>
          <w:szCs w:val="20"/>
        </w:rPr>
        <w:t>College</w:t>
      </w:r>
      <w:proofErr w:type="spellEnd"/>
      <w:proofErr w:type="gramEnd"/>
      <w:r w:rsidR="00616176" w:rsidRPr="00A8102F">
        <w:rPr>
          <w:rFonts w:ascii="Verdana" w:hAnsi="Verdana"/>
          <w:color w:val="000000" w:themeColor="text1"/>
          <w:sz w:val="20"/>
          <w:szCs w:val="20"/>
        </w:rPr>
        <w:t xml:space="preserve">, </w:t>
      </w:r>
      <w:proofErr w:type="spellStart"/>
      <w:proofErr w:type="gramStart"/>
      <w:r w:rsidR="00AA591C" w:rsidRPr="00A8102F">
        <w:rPr>
          <w:rFonts w:ascii="Verdana" w:hAnsi="Verdana"/>
          <w:color w:val="000000" w:themeColor="text1"/>
          <w:sz w:val="20"/>
          <w:szCs w:val="20"/>
        </w:rPr>
        <w:t>Asansol</w:t>
      </w:r>
      <w:r w:rsidR="00616176" w:rsidRPr="00A8102F">
        <w:rPr>
          <w:rFonts w:ascii="Verdana" w:hAnsi="Verdana"/>
          <w:color w:val="000000" w:themeColor="text1"/>
          <w:sz w:val="20"/>
          <w:szCs w:val="20"/>
        </w:rPr>
        <w:t>,</w:t>
      </w:r>
      <w:r w:rsidR="00AA591C" w:rsidRPr="00A8102F">
        <w:rPr>
          <w:rFonts w:ascii="Verdana" w:hAnsi="Verdana"/>
          <w:color w:val="000000" w:themeColor="text1"/>
          <w:sz w:val="20"/>
          <w:szCs w:val="20"/>
        </w:rPr>
        <w:t>West</w:t>
      </w:r>
      <w:proofErr w:type="spellEnd"/>
      <w:proofErr w:type="gramEnd"/>
      <w:r w:rsidR="00AA591C" w:rsidRPr="00A8102F">
        <w:rPr>
          <w:rFonts w:ascii="Verdana" w:hAnsi="Verdana"/>
          <w:color w:val="000000" w:themeColor="text1"/>
          <w:sz w:val="20"/>
          <w:szCs w:val="20"/>
        </w:rPr>
        <w:t xml:space="preserve"> Bengal,</w:t>
      </w:r>
      <w:r w:rsidR="003024F4" w:rsidRPr="00A8102F">
        <w:rPr>
          <w:rFonts w:ascii="Verdana" w:hAnsi="Verdana"/>
          <w:color w:val="000000" w:themeColor="text1"/>
          <w:sz w:val="20"/>
          <w:szCs w:val="20"/>
        </w:rPr>
        <w:t xml:space="preserve"> </w:t>
      </w:r>
      <w:r w:rsidRPr="00A8102F">
        <w:rPr>
          <w:rFonts w:ascii="Verdana" w:hAnsi="Verdana"/>
          <w:color w:val="000000" w:themeColor="text1"/>
          <w:sz w:val="20"/>
          <w:szCs w:val="20"/>
        </w:rPr>
        <w:t xml:space="preserve">W.B.C.H.S.E, </w:t>
      </w:r>
      <w:r w:rsidR="00616176" w:rsidRPr="00A8102F">
        <w:rPr>
          <w:rFonts w:ascii="Verdana" w:hAnsi="Verdana"/>
          <w:color w:val="000000" w:themeColor="text1"/>
          <w:sz w:val="20"/>
          <w:szCs w:val="20"/>
        </w:rPr>
        <w:t>199</w:t>
      </w:r>
      <w:r w:rsidR="00905E26" w:rsidRPr="00A8102F">
        <w:rPr>
          <w:rFonts w:ascii="Verdana" w:hAnsi="Verdana"/>
          <w:color w:val="000000" w:themeColor="text1"/>
          <w:sz w:val="20"/>
          <w:szCs w:val="20"/>
        </w:rPr>
        <w:t>0</w:t>
      </w:r>
      <w:r w:rsidR="003024F4" w:rsidRPr="00A8102F">
        <w:rPr>
          <w:rFonts w:ascii="Verdana" w:hAnsi="Verdana"/>
          <w:color w:val="000000" w:themeColor="text1"/>
          <w:sz w:val="20"/>
          <w:szCs w:val="20"/>
        </w:rPr>
        <w:t>.</w:t>
      </w:r>
    </w:p>
    <w:p w14:paraId="697B7606" w14:textId="77777777" w:rsidR="00997DCD" w:rsidRPr="00A8102F" w:rsidRDefault="00616176" w:rsidP="00B463E5">
      <w:pPr>
        <w:numPr>
          <w:ilvl w:val="0"/>
          <w:numId w:val="4"/>
        </w:numPr>
        <w:suppressAutoHyphens/>
        <w:rPr>
          <w:rFonts w:ascii="Verdana" w:hAnsi="Verdana"/>
        </w:rPr>
      </w:pPr>
      <w:r w:rsidRPr="00253535">
        <w:rPr>
          <w:rFonts w:ascii="Verdana" w:hAnsi="Verdana"/>
          <w:b/>
          <w:color w:val="000000" w:themeColor="text1"/>
          <w:sz w:val="20"/>
          <w:szCs w:val="20"/>
        </w:rPr>
        <w:t>Madhyamik</w:t>
      </w:r>
      <w:r w:rsidR="00997DCD" w:rsidRPr="00253535">
        <w:rPr>
          <w:rFonts w:ascii="Verdana" w:hAnsi="Verdana"/>
          <w:b/>
          <w:color w:val="000000" w:themeColor="text1"/>
          <w:sz w:val="20"/>
          <w:szCs w:val="20"/>
        </w:rPr>
        <w:t xml:space="preserve"> </w:t>
      </w:r>
      <w:r w:rsidR="00997DCD" w:rsidRPr="00A8102F">
        <w:rPr>
          <w:rFonts w:ascii="Verdana" w:hAnsi="Verdana"/>
          <w:color w:val="000000" w:themeColor="text1"/>
          <w:sz w:val="20"/>
          <w:szCs w:val="20"/>
        </w:rPr>
        <w:t xml:space="preserve">from </w:t>
      </w:r>
      <w:r w:rsidR="00AA591C" w:rsidRPr="00A8102F">
        <w:rPr>
          <w:rFonts w:ascii="Verdana" w:hAnsi="Verdana"/>
          <w:color w:val="000000" w:themeColor="text1"/>
          <w:sz w:val="20"/>
          <w:szCs w:val="20"/>
        </w:rPr>
        <w:t>Ramakrishna Mission High</w:t>
      </w:r>
      <w:r w:rsidRPr="00A8102F">
        <w:rPr>
          <w:rFonts w:ascii="Verdana" w:hAnsi="Verdana"/>
          <w:sz w:val="20"/>
          <w:szCs w:val="20"/>
        </w:rPr>
        <w:t xml:space="preserve"> School,</w:t>
      </w:r>
      <w:r w:rsidR="003024F4" w:rsidRPr="00A8102F">
        <w:rPr>
          <w:rFonts w:ascii="Verdana" w:hAnsi="Verdana"/>
          <w:sz w:val="20"/>
          <w:szCs w:val="20"/>
        </w:rPr>
        <w:t xml:space="preserve"> </w:t>
      </w:r>
      <w:r w:rsidR="00AA591C" w:rsidRPr="00A8102F">
        <w:rPr>
          <w:rFonts w:ascii="Verdana" w:hAnsi="Verdana"/>
          <w:color w:val="000000" w:themeColor="text1"/>
          <w:sz w:val="20"/>
          <w:szCs w:val="20"/>
        </w:rPr>
        <w:t>Asansol,</w:t>
      </w:r>
      <w:r w:rsidR="00A8102F">
        <w:rPr>
          <w:rFonts w:ascii="Verdana" w:hAnsi="Verdana"/>
          <w:color w:val="000000" w:themeColor="text1"/>
          <w:sz w:val="20"/>
          <w:szCs w:val="20"/>
        </w:rPr>
        <w:t xml:space="preserve"> </w:t>
      </w:r>
      <w:r w:rsidR="00AA591C" w:rsidRPr="00A8102F">
        <w:rPr>
          <w:rFonts w:ascii="Verdana" w:hAnsi="Verdana"/>
          <w:color w:val="000000" w:themeColor="text1"/>
          <w:sz w:val="20"/>
          <w:szCs w:val="20"/>
        </w:rPr>
        <w:t>West Bengal</w:t>
      </w:r>
      <w:r w:rsidR="003024F4" w:rsidRPr="00A8102F">
        <w:rPr>
          <w:rFonts w:ascii="Verdana" w:hAnsi="Verdana"/>
          <w:sz w:val="20"/>
          <w:szCs w:val="20"/>
        </w:rPr>
        <w:t>,</w:t>
      </w:r>
      <w:r w:rsidRPr="00A8102F">
        <w:rPr>
          <w:rFonts w:ascii="Verdana" w:hAnsi="Verdana"/>
          <w:sz w:val="20"/>
          <w:szCs w:val="20"/>
        </w:rPr>
        <w:t xml:space="preserve"> </w:t>
      </w:r>
      <w:r w:rsidR="00997DCD" w:rsidRPr="00A8102F">
        <w:rPr>
          <w:rFonts w:ascii="Verdana" w:hAnsi="Verdana"/>
          <w:sz w:val="20"/>
          <w:szCs w:val="20"/>
        </w:rPr>
        <w:t xml:space="preserve">W.B.S.B.E </w:t>
      </w:r>
      <w:r w:rsidRPr="00A8102F">
        <w:rPr>
          <w:rFonts w:ascii="Verdana" w:hAnsi="Verdana"/>
          <w:sz w:val="20"/>
          <w:szCs w:val="20"/>
        </w:rPr>
        <w:t>19</w:t>
      </w:r>
      <w:r w:rsidR="00905E26" w:rsidRPr="00A8102F">
        <w:rPr>
          <w:rFonts w:ascii="Verdana" w:hAnsi="Verdana"/>
          <w:sz w:val="20"/>
          <w:szCs w:val="20"/>
        </w:rPr>
        <w:t>8</w:t>
      </w:r>
      <w:r w:rsidR="00AA591C" w:rsidRPr="00A8102F">
        <w:rPr>
          <w:rFonts w:ascii="Verdana" w:hAnsi="Verdana"/>
          <w:sz w:val="20"/>
          <w:szCs w:val="20"/>
        </w:rPr>
        <w:t>8</w:t>
      </w:r>
      <w:r w:rsidR="003024F4" w:rsidRPr="00A8102F">
        <w:rPr>
          <w:rFonts w:ascii="Verdana" w:hAnsi="Verdana"/>
          <w:sz w:val="20"/>
          <w:szCs w:val="20"/>
        </w:rPr>
        <w:t>.</w:t>
      </w:r>
    </w:p>
    <w:p w14:paraId="406BBB78" w14:textId="77777777" w:rsidR="00597064" w:rsidRPr="00ED04CD" w:rsidRDefault="00597064" w:rsidP="00597064">
      <w:pPr>
        <w:jc w:val="center"/>
        <w:rPr>
          <w:rFonts w:ascii="Verdana" w:hAnsi="Verdana"/>
          <w:b/>
          <w:sz w:val="6"/>
          <w:szCs w:val="6"/>
        </w:rPr>
      </w:pPr>
    </w:p>
    <w:p w14:paraId="0003BBAC" w14:textId="77777777" w:rsidR="005D1854" w:rsidRDefault="005D1854" w:rsidP="005D1854">
      <w:pPr>
        <w:rPr>
          <w:rFonts w:ascii="Verdana" w:hAnsi="Verdana"/>
          <w:sz w:val="10"/>
          <w:szCs w:val="10"/>
        </w:rPr>
      </w:pPr>
    </w:p>
    <w:p w14:paraId="2A435721" w14:textId="77777777" w:rsidR="005843AC" w:rsidRPr="00461F67" w:rsidRDefault="005843AC" w:rsidP="00AE4C01">
      <w:pPr>
        <w:pBdr>
          <w:bottom w:val="single" w:sz="4" w:space="0" w:color="auto"/>
        </w:pBdr>
        <w:shd w:val="clear" w:color="auto" w:fill="E6E6E6"/>
        <w:jc w:val="center"/>
        <w:rPr>
          <w:rFonts w:ascii="Verdana" w:hAnsi="Verdana"/>
          <w:b/>
          <w:sz w:val="20"/>
          <w:szCs w:val="20"/>
          <w:lang w:val="en-US"/>
        </w:rPr>
      </w:pPr>
      <w:r w:rsidRPr="00461F67">
        <w:rPr>
          <w:rFonts w:ascii="Verdana" w:hAnsi="Verdana"/>
          <w:b/>
          <w:sz w:val="20"/>
          <w:szCs w:val="20"/>
          <w:lang w:val="en-US"/>
        </w:rPr>
        <w:t>P</w:t>
      </w:r>
      <w:r w:rsidR="00056798" w:rsidRPr="00461F67">
        <w:rPr>
          <w:rFonts w:ascii="Verdana" w:hAnsi="Verdana"/>
          <w:b/>
          <w:sz w:val="20"/>
          <w:szCs w:val="20"/>
          <w:lang w:val="en-US"/>
        </w:rPr>
        <w:t>E</w:t>
      </w:r>
      <w:r w:rsidR="00F644E0" w:rsidRPr="00461F67">
        <w:rPr>
          <w:rFonts w:ascii="Verdana" w:hAnsi="Verdana"/>
          <w:b/>
          <w:sz w:val="20"/>
          <w:szCs w:val="20"/>
          <w:lang w:val="en-US"/>
        </w:rPr>
        <w:t>R</w:t>
      </w:r>
      <w:r w:rsidR="00056798" w:rsidRPr="00461F67">
        <w:rPr>
          <w:rFonts w:ascii="Verdana" w:hAnsi="Verdana"/>
          <w:b/>
          <w:sz w:val="20"/>
          <w:szCs w:val="20"/>
          <w:lang w:val="en-US"/>
        </w:rPr>
        <w:t xml:space="preserve">SONAL </w:t>
      </w:r>
      <w:r w:rsidR="007F1E6D" w:rsidRPr="00461F67">
        <w:rPr>
          <w:rFonts w:ascii="Verdana" w:hAnsi="Verdana"/>
          <w:b/>
          <w:sz w:val="20"/>
          <w:szCs w:val="20"/>
          <w:lang w:val="en-US"/>
        </w:rPr>
        <w:t>D</w:t>
      </w:r>
      <w:r w:rsidR="006B6EC8">
        <w:rPr>
          <w:rFonts w:ascii="Verdana" w:hAnsi="Verdana"/>
          <w:b/>
          <w:sz w:val="20"/>
          <w:szCs w:val="20"/>
          <w:lang w:val="en-US"/>
        </w:rPr>
        <w:t>OSSIER</w:t>
      </w:r>
    </w:p>
    <w:p w14:paraId="747255D1" w14:textId="77777777" w:rsidR="006E1A18" w:rsidRPr="00461F67" w:rsidRDefault="006E1A18" w:rsidP="006E1A18">
      <w:pPr>
        <w:rPr>
          <w:rFonts w:ascii="Verdana" w:hAnsi="Verdana"/>
          <w:sz w:val="10"/>
          <w:szCs w:val="10"/>
          <w:lang w:val="en-US"/>
        </w:rPr>
      </w:pPr>
    </w:p>
    <w:p w14:paraId="61532FDE" w14:textId="4977FB15" w:rsidR="00433974" w:rsidRPr="007630F1" w:rsidRDefault="005843AC" w:rsidP="00433974">
      <w:pPr>
        <w:jc w:val="both"/>
        <w:rPr>
          <w:rFonts w:ascii="Verdana" w:hAnsi="Verdana"/>
          <w:sz w:val="20"/>
          <w:szCs w:val="20"/>
        </w:rPr>
      </w:pPr>
      <w:r w:rsidRPr="007630F1">
        <w:rPr>
          <w:rFonts w:ascii="Verdana" w:hAnsi="Verdana"/>
          <w:b/>
          <w:bCs/>
          <w:sz w:val="20"/>
          <w:szCs w:val="20"/>
          <w:lang w:val="en-US"/>
        </w:rPr>
        <w:t>Date of Birth</w:t>
      </w:r>
      <w:r w:rsidR="0086327A" w:rsidRPr="007630F1">
        <w:rPr>
          <w:rFonts w:ascii="Verdana" w:hAnsi="Verdana"/>
          <w:b/>
          <w:bCs/>
          <w:sz w:val="20"/>
          <w:szCs w:val="20"/>
          <w:lang w:val="en-US"/>
        </w:rPr>
        <w:t xml:space="preserve">: </w:t>
      </w:r>
      <w:r w:rsidR="00C362E4" w:rsidRPr="007630F1">
        <w:rPr>
          <w:rFonts w:ascii="Verdana" w:hAnsi="Verdana"/>
          <w:b/>
          <w:bCs/>
          <w:sz w:val="20"/>
          <w:szCs w:val="20"/>
          <w:lang w:val="en-US"/>
        </w:rPr>
        <w:tab/>
      </w:r>
      <w:r w:rsidR="00C362E4" w:rsidRPr="007630F1">
        <w:rPr>
          <w:rFonts w:ascii="Verdana" w:hAnsi="Verdana"/>
          <w:sz w:val="20"/>
          <w:szCs w:val="20"/>
          <w:lang w:val="en-US"/>
        </w:rPr>
        <w:tab/>
      </w:r>
      <w:r w:rsidR="00C54653">
        <w:rPr>
          <w:rFonts w:ascii="Verdana" w:hAnsi="Verdana"/>
          <w:sz w:val="20"/>
          <w:szCs w:val="20"/>
          <w:lang w:val="en-US"/>
        </w:rPr>
        <w:t>21</w:t>
      </w:r>
      <w:proofErr w:type="spellStart"/>
      <w:r w:rsidR="00433974" w:rsidRPr="007630F1">
        <w:rPr>
          <w:rFonts w:ascii="Verdana" w:hAnsi="Verdana"/>
          <w:sz w:val="20"/>
          <w:szCs w:val="20"/>
          <w:vertAlign w:val="superscript"/>
        </w:rPr>
        <w:t>th</w:t>
      </w:r>
      <w:proofErr w:type="spellEnd"/>
      <w:r w:rsidR="00433974" w:rsidRPr="007630F1">
        <w:rPr>
          <w:rFonts w:ascii="Verdana" w:hAnsi="Verdana"/>
          <w:sz w:val="20"/>
          <w:szCs w:val="20"/>
        </w:rPr>
        <w:t xml:space="preserve"> </w:t>
      </w:r>
      <w:r w:rsidR="00891549">
        <w:rPr>
          <w:rFonts w:ascii="Verdana" w:hAnsi="Verdana"/>
          <w:sz w:val="20"/>
          <w:szCs w:val="20"/>
        </w:rPr>
        <w:t>May</w:t>
      </w:r>
      <w:r w:rsidR="00433974" w:rsidRPr="007630F1">
        <w:rPr>
          <w:rFonts w:ascii="Verdana" w:hAnsi="Verdana"/>
          <w:sz w:val="20"/>
          <w:szCs w:val="20"/>
        </w:rPr>
        <w:t xml:space="preserve"> 197</w:t>
      </w:r>
      <w:r w:rsidR="00C54653">
        <w:rPr>
          <w:rFonts w:ascii="Verdana" w:hAnsi="Verdana"/>
          <w:sz w:val="20"/>
          <w:szCs w:val="20"/>
        </w:rPr>
        <w:t>2</w:t>
      </w:r>
      <w:r w:rsidR="00433974" w:rsidRPr="007630F1">
        <w:rPr>
          <w:rFonts w:ascii="Verdana" w:hAnsi="Verdana"/>
          <w:sz w:val="20"/>
          <w:szCs w:val="20"/>
        </w:rPr>
        <w:t>.</w:t>
      </w:r>
      <w:r w:rsidR="00433974" w:rsidRPr="007630F1">
        <w:rPr>
          <w:rFonts w:ascii="Verdana" w:hAnsi="Verdana"/>
          <w:sz w:val="20"/>
          <w:szCs w:val="20"/>
        </w:rPr>
        <w:tab/>
      </w:r>
    </w:p>
    <w:p w14:paraId="4F604053" w14:textId="24600509" w:rsidR="00433974" w:rsidRPr="007630F1" w:rsidRDefault="007630F1" w:rsidP="00433974">
      <w:pPr>
        <w:jc w:val="both"/>
        <w:rPr>
          <w:rFonts w:ascii="Verdana" w:hAnsi="Verdana"/>
          <w:sz w:val="20"/>
          <w:szCs w:val="20"/>
        </w:rPr>
      </w:pPr>
      <w:r w:rsidRPr="007630F1">
        <w:rPr>
          <w:rFonts w:ascii="Verdana" w:hAnsi="Verdana"/>
          <w:b/>
          <w:sz w:val="20"/>
          <w:szCs w:val="20"/>
        </w:rPr>
        <w:t>Fathers Name:</w:t>
      </w:r>
      <w:r w:rsidRPr="007630F1">
        <w:rPr>
          <w:rFonts w:ascii="Verdana" w:hAnsi="Verdana"/>
          <w:sz w:val="20"/>
          <w:szCs w:val="20"/>
        </w:rPr>
        <w:t xml:space="preserve"> </w:t>
      </w:r>
      <w:r w:rsidRPr="007630F1">
        <w:rPr>
          <w:rFonts w:ascii="Verdana" w:hAnsi="Verdana"/>
          <w:sz w:val="20"/>
          <w:szCs w:val="20"/>
        </w:rPr>
        <w:tab/>
      </w:r>
      <w:r w:rsidRPr="007630F1">
        <w:rPr>
          <w:rFonts w:ascii="Verdana" w:hAnsi="Verdana"/>
          <w:sz w:val="20"/>
          <w:szCs w:val="20"/>
        </w:rPr>
        <w:tab/>
      </w:r>
      <w:proofErr w:type="gramStart"/>
      <w:r w:rsidR="00C54653">
        <w:rPr>
          <w:rFonts w:ascii="Verdana" w:hAnsi="Verdana"/>
          <w:sz w:val="20"/>
          <w:szCs w:val="20"/>
        </w:rPr>
        <w:t>Mr .Catalyst</w:t>
      </w:r>
      <w:proofErr w:type="gramEnd"/>
    </w:p>
    <w:p w14:paraId="3A90807A" w14:textId="77777777" w:rsidR="007630F1" w:rsidRDefault="007630F1" w:rsidP="007630F1">
      <w:pPr>
        <w:rPr>
          <w:rFonts w:ascii="Verdana" w:hAnsi="Verdana"/>
          <w:color w:val="000000"/>
          <w:sz w:val="20"/>
          <w:szCs w:val="20"/>
          <w:lang w:val="en-US"/>
        </w:rPr>
      </w:pPr>
      <w:r w:rsidRPr="007630F1">
        <w:rPr>
          <w:rFonts w:ascii="Verdana" w:hAnsi="Verdana"/>
          <w:b/>
          <w:color w:val="000000"/>
          <w:sz w:val="20"/>
          <w:szCs w:val="20"/>
          <w:lang w:val="en-US"/>
        </w:rPr>
        <w:t>Sex:</w:t>
      </w:r>
      <w:r>
        <w:rPr>
          <w:rFonts w:ascii="Verdana" w:hAnsi="Verdana"/>
          <w:color w:val="000000"/>
          <w:sz w:val="20"/>
          <w:szCs w:val="20"/>
          <w:lang w:val="en-US"/>
        </w:rPr>
        <w:tab/>
      </w:r>
      <w:r>
        <w:rPr>
          <w:rFonts w:ascii="Verdana" w:hAnsi="Verdana"/>
          <w:color w:val="000000"/>
          <w:sz w:val="20"/>
          <w:szCs w:val="20"/>
          <w:lang w:val="en-US"/>
        </w:rPr>
        <w:tab/>
      </w:r>
      <w:r>
        <w:rPr>
          <w:rFonts w:ascii="Verdana" w:hAnsi="Verdana"/>
          <w:color w:val="000000"/>
          <w:sz w:val="20"/>
          <w:szCs w:val="20"/>
          <w:lang w:val="en-US"/>
        </w:rPr>
        <w:tab/>
      </w:r>
      <w:r>
        <w:rPr>
          <w:rFonts w:ascii="Verdana" w:hAnsi="Verdana"/>
          <w:color w:val="000000"/>
          <w:sz w:val="20"/>
          <w:szCs w:val="20"/>
          <w:lang w:val="en-US"/>
        </w:rPr>
        <w:tab/>
        <w:t>Male</w:t>
      </w:r>
    </w:p>
    <w:p w14:paraId="549D975E" w14:textId="77777777" w:rsidR="00E511A2" w:rsidRPr="007630F1" w:rsidRDefault="00E511A2" w:rsidP="007630F1">
      <w:pPr>
        <w:rPr>
          <w:rFonts w:ascii="Verdana" w:hAnsi="Verdana"/>
          <w:color w:val="000000"/>
          <w:sz w:val="20"/>
          <w:szCs w:val="20"/>
          <w:lang w:val="en-US"/>
        </w:rPr>
      </w:pPr>
      <w:r w:rsidRPr="007630F1">
        <w:rPr>
          <w:rFonts w:ascii="Verdana" w:hAnsi="Verdana"/>
          <w:b/>
          <w:color w:val="000000"/>
          <w:sz w:val="20"/>
          <w:szCs w:val="20"/>
          <w:lang w:val="en-US"/>
        </w:rPr>
        <w:t xml:space="preserve">Nationality:                      </w:t>
      </w:r>
      <w:r w:rsidR="00DB480B">
        <w:rPr>
          <w:rFonts w:ascii="Verdana" w:hAnsi="Verdana"/>
          <w:b/>
          <w:color w:val="000000"/>
          <w:sz w:val="20"/>
          <w:szCs w:val="20"/>
          <w:lang w:val="en-US"/>
        </w:rPr>
        <w:t xml:space="preserve"> </w:t>
      </w:r>
      <w:r w:rsidRPr="007630F1">
        <w:rPr>
          <w:rFonts w:ascii="Verdana" w:hAnsi="Verdana"/>
          <w:color w:val="000000"/>
          <w:sz w:val="20"/>
          <w:szCs w:val="20"/>
          <w:lang w:val="en-US"/>
        </w:rPr>
        <w:t>Indian</w:t>
      </w:r>
    </w:p>
    <w:p w14:paraId="3CC4E331" w14:textId="77777777" w:rsidR="005843AC" w:rsidRPr="004530E0" w:rsidRDefault="00E511A2" w:rsidP="008105A4">
      <w:pPr>
        <w:rPr>
          <w:rFonts w:ascii="Verdana" w:hAnsi="Verdana"/>
          <w:color w:val="000000"/>
          <w:sz w:val="20"/>
          <w:szCs w:val="20"/>
          <w:lang w:val="en-US"/>
        </w:rPr>
      </w:pPr>
      <w:proofErr w:type="spellStart"/>
      <w:r w:rsidRPr="00E511A2">
        <w:rPr>
          <w:rFonts w:ascii="Verdana" w:hAnsi="Verdana"/>
          <w:b/>
          <w:color w:val="000000"/>
          <w:sz w:val="20"/>
          <w:szCs w:val="20"/>
          <w:lang w:val="en-US"/>
        </w:rPr>
        <w:t>Maritial</w:t>
      </w:r>
      <w:proofErr w:type="spellEnd"/>
      <w:r w:rsidRPr="00E511A2">
        <w:rPr>
          <w:rFonts w:ascii="Verdana" w:hAnsi="Verdana"/>
          <w:b/>
          <w:color w:val="000000"/>
          <w:sz w:val="20"/>
          <w:szCs w:val="20"/>
          <w:lang w:val="en-US"/>
        </w:rPr>
        <w:t xml:space="preserve"> status:</w:t>
      </w:r>
      <w:r w:rsidR="006B3519" w:rsidRPr="004530E0">
        <w:rPr>
          <w:rFonts w:ascii="Verdana" w:hAnsi="Verdana"/>
          <w:color w:val="000000"/>
          <w:sz w:val="20"/>
          <w:szCs w:val="20"/>
          <w:lang w:val="en-US"/>
        </w:rPr>
        <w:tab/>
      </w:r>
      <w:r>
        <w:rPr>
          <w:rFonts w:ascii="Verdana" w:hAnsi="Verdana"/>
          <w:color w:val="000000"/>
          <w:sz w:val="20"/>
          <w:szCs w:val="20"/>
          <w:lang w:val="en-US"/>
        </w:rPr>
        <w:t xml:space="preserve">          </w:t>
      </w:r>
      <w:r w:rsidR="00180ABA">
        <w:rPr>
          <w:rFonts w:ascii="Verdana" w:hAnsi="Verdana"/>
          <w:color w:val="000000"/>
          <w:sz w:val="20"/>
          <w:szCs w:val="20"/>
          <w:lang w:val="en-US"/>
        </w:rPr>
        <w:t>Married</w:t>
      </w:r>
    </w:p>
    <w:p w14:paraId="684C93CF" w14:textId="77777777" w:rsidR="00DF7DAA" w:rsidRPr="004530E0" w:rsidRDefault="00C462F7" w:rsidP="0028731F">
      <w:pPr>
        <w:rPr>
          <w:rFonts w:ascii="Verdana" w:hAnsi="Verdana"/>
          <w:color w:val="000000"/>
          <w:sz w:val="20"/>
          <w:szCs w:val="20"/>
          <w:lang w:val="en-US"/>
        </w:rPr>
      </w:pPr>
      <w:r w:rsidRPr="004530E0">
        <w:rPr>
          <w:rFonts w:ascii="Verdana" w:hAnsi="Verdana"/>
          <w:b/>
          <w:bCs/>
          <w:color w:val="000000"/>
          <w:sz w:val="20"/>
          <w:szCs w:val="20"/>
          <w:lang w:val="en-US"/>
        </w:rPr>
        <w:t>Languages Known:</w:t>
      </w:r>
      <w:r w:rsidR="0086327A" w:rsidRPr="004530E0">
        <w:rPr>
          <w:rFonts w:ascii="Verdana" w:hAnsi="Verdana"/>
          <w:color w:val="000000"/>
          <w:sz w:val="20"/>
          <w:szCs w:val="20"/>
          <w:lang w:val="en-US"/>
        </w:rPr>
        <w:t xml:space="preserve"> </w:t>
      </w:r>
      <w:r w:rsidR="00D22A93" w:rsidRPr="004530E0">
        <w:rPr>
          <w:rFonts w:ascii="Verdana" w:hAnsi="Verdana"/>
          <w:color w:val="000000"/>
          <w:sz w:val="20"/>
          <w:szCs w:val="20"/>
          <w:lang w:val="en-US"/>
        </w:rPr>
        <w:tab/>
      </w:r>
      <w:r w:rsidR="00433974" w:rsidRPr="00433974">
        <w:rPr>
          <w:rFonts w:ascii="Verdana" w:hAnsi="Verdana"/>
          <w:sz w:val="20"/>
          <w:szCs w:val="20"/>
        </w:rPr>
        <w:t>English, Hindi</w:t>
      </w:r>
      <w:r w:rsidR="00DB480B">
        <w:rPr>
          <w:rFonts w:ascii="Verdana" w:hAnsi="Verdana"/>
          <w:sz w:val="20"/>
          <w:szCs w:val="20"/>
        </w:rPr>
        <w:t xml:space="preserve"> and Bengali</w:t>
      </w:r>
      <w:r w:rsidR="00997DCD">
        <w:rPr>
          <w:rFonts w:ascii="Verdana" w:hAnsi="Verdana"/>
          <w:color w:val="000000"/>
          <w:sz w:val="20"/>
          <w:szCs w:val="20"/>
          <w:lang w:val="en-US"/>
        </w:rPr>
        <w:t>.</w:t>
      </w:r>
    </w:p>
    <w:p w14:paraId="5CCF5133" w14:textId="77777777" w:rsidR="00433974" w:rsidRPr="00433974" w:rsidRDefault="00E511A2" w:rsidP="00C732F6">
      <w:pPr>
        <w:ind w:left="2880" w:hanging="2880"/>
        <w:rPr>
          <w:rFonts w:ascii="Verdana" w:hAnsi="Verdana"/>
          <w:sz w:val="20"/>
          <w:szCs w:val="20"/>
        </w:rPr>
      </w:pPr>
      <w:r w:rsidRPr="00E511A2">
        <w:rPr>
          <w:rFonts w:ascii="Verdana" w:hAnsi="Verdana"/>
          <w:b/>
          <w:color w:val="000000"/>
          <w:sz w:val="20"/>
          <w:szCs w:val="20"/>
          <w:lang w:val="en-US"/>
        </w:rPr>
        <w:t>Interests:</w:t>
      </w:r>
      <w:r>
        <w:rPr>
          <w:rFonts w:ascii="Verdana" w:hAnsi="Verdana"/>
          <w:color w:val="000000"/>
          <w:sz w:val="20"/>
          <w:szCs w:val="20"/>
          <w:lang w:val="en-US"/>
        </w:rPr>
        <w:t xml:space="preserve">                         </w:t>
      </w:r>
      <w:r w:rsidR="00433974" w:rsidRPr="00433974">
        <w:rPr>
          <w:rFonts w:ascii="Verdana" w:hAnsi="Verdana"/>
          <w:sz w:val="20"/>
          <w:szCs w:val="20"/>
        </w:rPr>
        <w:t>Indoor &amp;</w:t>
      </w:r>
      <w:r w:rsidR="00DB480B">
        <w:rPr>
          <w:rFonts w:ascii="Verdana" w:hAnsi="Verdana"/>
          <w:sz w:val="20"/>
          <w:szCs w:val="20"/>
        </w:rPr>
        <w:t xml:space="preserve"> Outdoor games,</w:t>
      </w:r>
      <w:r w:rsidR="00A6597D">
        <w:rPr>
          <w:rFonts w:ascii="Verdana" w:hAnsi="Verdana"/>
          <w:sz w:val="20"/>
          <w:szCs w:val="20"/>
        </w:rPr>
        <w:t xml:space="preserve"> Reading Books,</w:t>
      </w:r>
      <w:r w:rsidR="00DB480B">
        <w:rPr>
          <w:rFonts w:ascii="Verdana" w:hAnsi="Verdana"/>
          <w:sz w:val="20"/>
          <w:szCs w:val="20"/>
        </w:rPr>
        <w:t xml:space="preserve"> </w:t>
      </w:r>
      <w:proofErr w:type="gramStart"/>
      <w:r w:rsidR="008519F2">
        <w:rPr>
          <w:rFonts w:ascii="Verdana" w:hAnsi="Verdana"/>
          <w:sz w:val="20"/>
          <w:szCs w:val="20"/>
        </w:rPr>
        <w:t>Listening</w:t>
      </w:r>
      <w:proofErr w:type="gramEnd"/>
      <w:r w:rsidR="008519F2">
        <w:rPr>
          <w:rFonts w:ascii="Verdana" w:hAnsi="Verdana"/>
          <w:sz w:val="20"/>
          <w:szCs w:val="20"/>
        </w:rPr>
        <w:t xml:space="preserve"> music and t</w:t>
      </w:r>
      <w:r w:rsidR="00433974" w:rsidRPr="00433974">
        <w:rPr>
          <w:rFonts w:ascii="Verdana" w:hAnsi="Verdana"/>
          <w:sz w:val="20"/>
          <w:szCs w:val="20"/>
        </w:rPr>
        <w:t>aking part in social activities.</w:t>
      </w:r>
    </w:p>
    <w:p w14:paraId="186B0C0A" w14:textId="77777777" w:rsidR="00FB7126" w:rsidRDefault="00FB7126" w:rsidP="005C3986">
      <w:pPr>
        <w:rPr>
          <w:rFonts w:ascii="Verdana" w:hAnsi="Verdana"/>
          <w:color w:val="000000"/>
          <w:sz w:val="20"/>
          <w:szCs w:val="20"/>
          <w:lang w:val="en-US"/>
        </w:rPr>
      </w:pPr>
    </w:p>
    <w:p w14:paraId="5DB98E6F" w14:textId="77777777" w:rsidR="00E511A2" w:rsidRDefault="00E511A2" w:rsidP="005C3986">
      <w:pPr>
        <w:rPr>
          <w:rFonts w:ascii="Verdana" w:hAnsi="Verdana"/>
          <w:color w:val="000000"/>
          <w:sz w:val="20"/>
          <w:szCs w:val="20"/>
          <w:lang w:val="en-US"/>
        </w:rPr>
      </w:pPr>
      <w:r>
        <w:rPr>
          <w:rFonts w:ascii="Verdana" w:hAnsi="Verdana"/>
          <w:color w:val="000000"/>
          <w:sz w:val="20"/>
          <w:szCs w:val="20"/>
          <w:lang w:val="en-US"/>
        </w:rPr>
        <w:t>Date:</w:t>
      </w:r>
    </w:p>
    <w:p w14:paraId="329A1802" w14:textId="77777777" w:rsidR="00E511A2" w:rsidRDefault="00E511A2" w:rsidP="005C3986">
      <w:pPr>
        <w:rPr>
          <w:rFonts w:ascii="Verdana" w:hAnsi="Verdana"/>
          <w:color w:val="000000"/>
          <w:sz w:val="20"/>
          <w:szCs w:val="20"/>
          <w:lang w:val="en-US"/>
        </w:rPr>
      </w:pPr>
      <w:r>
        <w:rPr>
          <w:rFonts w:ascii="Verdana" w:hAnsi="Verdana"/>
          <w:color w:val="000000"/>
          <w:sz w:val="20"/>
          <w:szCs w:val="20"/>
          <w:lang w:val="en-US"/>
        </w:rPr>
        <w:t>Place:                                                                                                            Signature</w:t>
      </w:r>
    </w:p>
    <w:sectPr w:rsidR="00E511A2" w:rsidSect="00D1057C">
      <w:type w:val="continuous"/>
      <w:pgSz w:w="11909" w:h="16560" w:code="9"/>
      <w:pgMar w:top="720" w:right="720" w:bottom="720" w:left="720" w:header="288" w:footer="288" w:gutter="0"/>
      <w:pgBorders w:offsetFrom="page">
        <w:top w:val="single" w:sz="12" w:space="24" w:color="auto"/>
        <w:left w:val="single" w:sz="12" w:space="24" w:color="auto"/>
        <w:bottom w:val="single" w:sz="12" w:space="24" w:color="auto"/>
        <w:right w:val="single" w:sz="12"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627BC" w14:textId="77777777" w:rsidR="005A4938" w:rsidRDefault="005A4938">
      <w:r>
        <w:separator/>
      </w:r>
    </w:p>
  </w:endnote>
  <w:endnote w:type="continuationSeparator" w:id="0">
    <w:p w14:paraId="137F6824" w14:textId="77777777" w:rsidR="005A4938" w:rsidRDefault="005A4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5571"/>
      <w:docPartObj>
        <w:docPartGallery w:val="Page Numbers (Bottom of Page)"/>
        <w:docPartUnique/>
      </w:docPartObj>
    </w:sdtPr>
    <w:sdtEndPr>
      <w:rPr>
        <w:color w:val="7F7F7F" w:themeColor="background1" w:themeShade="7F"/>
        <w:spacing w:val="60"/>
      </w:rPr>
    </w:sdtEndPr>
    <w:sdtContent>
      <w:p w14:paraId="2059E5EB" w14:textId="77777777" w:rsidR="00253535" w:rsidRDefault="007C1B3F" w:rsidP="00C67FC6">
        <w:pPr>
          <w:pStyle w:val="Footer"/>
          <w:pBdr>
            <w:top w:val="single" w:sz="4" w:space="1" w:color="D9D9D9" w:themeColor="background1" w:themeShade="D9"/>
          </w:pBdr>
          <w:jc w:val="right"/>
          <w:rPr>
            <w:b/>
          </w:rPr>
        </w:pPr>
        <w:r>
          <w:fldChar w:fldCharType="begin"/>
        </w:r>
        <w:r>
          <w:instrText xml:space="preserve"> PAGE   \* MERGEFORMAT </w:instrText>
        </w:r>
        <w:r>
          <w:fldChar w:fldCharType="separate"/>
        </w:r>
        <w:r w:rsidRPr="007C1B3F">
          <w:rPr>
            <w:b/>
            <w:noProof/>
          </w:rPr>
          <w:t>1</w:t>
        </w:r>
        <w:r>
          <w:rPr>
            <w:b/>
            <w:noProof/>
          </w:rPr>
          <w:fldChar w:fldCharType="end"/>
        </w:r>
        <w:r w:rsidR="00253535">
          <w:rPr>
            <w:b/>
          </w:rPr>
          <w:t xml:space="preserve"> | </w:t>
        </w:r>
        <w:r w:rsidR="00253535">
          <w:rPr>
            <w:color w:val="7F7F7F" w:themeColor="background1" w:themeShade="7F"/>
            <w:spacing w:val="60"/>
          </w:rPr>
          <w:t>Page</w:t>
        </w:r>
      </w:p>
    </w:sdtContent>
  </w:sdt>
  <w:p w14:paraId="33D63878" w14:textId="77777777" w:rsidR="00253535" w:rsidRDefault="00253535" w:rsidP="00C67FC6">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476358"/>
      <w:docPartObj>
        <w:docPartGallery w:val="Page Numbers (Bottom of Page)"/>
        <w:docPartUnique/>
      </w:docPartObj>
    </w:sdtPr>
    <w:sdtEndPr>
      <w:rPr>
        <w:color w:val="7F7F7F" w:themeColor="background1" w:themeShade="7F"/>
        <w:spacing w:val="60"/>
      </w:rPr>
    </w:sdtEndPr>
    <w:sdtContent>
      <w:p w14:paraId="2C78A17D" w14:textId="77777777" w:rsidR="00D867C5" w:rsidRDefault="00D867C5" w:rsidP="00C67FC6">
        <w:pPr>
          <w:pStyle w:val="Footer"/>
          <w:pBdr>
            <w:top w:val="single" w:sz="4" w:space="1" w:color="D9D9D9" w:themeColor="background1" w:themeShade="D9"/>
          </w:pBdr>
          <w:jc w:val="right"/>
        </w:pPr>
      </w:p>
      <w:p w14:paraId="2AD7FC4C" w14:textId="77777777" w:rsidR="00D867C5" w:rsidRDefault="00E334DF" w:rsidP="00C67FC6">
        <w:pPr>
          <w:pStyle w:val="Footer"/>
          <w:pBdr>
            <w:top w:val="single" w:sz="4" w:space="1" w:color="D9D9D9" w:themeColor="background1" w:themeShade="D9"/>
          </w:pBdr>
          <w:jc w:val="right"/>
          <w:rPr>
            <w:b/>
          </w:rPr>
        </w:pPr>
        <w:r>
          <w:fldChar w:fldCharType="begin"/>
        </w:r>
        <w:r>
          <w:instrText xml:space="preserve"> PAGE   \* MERGEFORMAT </w:instrText>
        </w:r>
        <w:r>
          <w:fldChar w:fldCharType="separate"/>
        </w:r>
        <w:r w:rsidRPr="00E334DF">
          <w:rPr>
            <w:b/>
            <w:noProof/>
          </w:rPr>
          <w:t>2</w:t>
        </w:r>
        <w:r>
          <w:rPr>
            <w:b/>
            <w:noProof/>
          </w:rPr>
          <w:fldChar w:fldCharType="end"/>
        </w:r>
        <w:r w:rsidR="00D867C5">
          <w:rPr>
            <w:b/>
          </w:rPr>
          <w:t xml:space="preserve"> | </w:t>
        </w:r>
        <w:r w:rsidR="00D867C5">
          <w:rPr>
            <w:color w:val="7F7F7F" w:themeColor="background1" w:themeShade="7F"/>
            <w:spacing w:val="60"/>
          </w:rPr>
          <w:t>Page</w:t>
        </w:r>
      </w:p>
    </w:sdtContent>
  </w:sdt>
  <w:p w14:paraId="3AF6B8D1" w14:textId="77777777" w:rsidR="00D867C5" w:rsidRDefault="00D867C5" w:rsidP="00C67FC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6CA71" w14:textId="77777777" w:rsidR="005A4938" w:rsidRDefault="005A4938">
      <w:r>
        <w:separator/>
      </w:r>
    </w:p>
  </w:footnote>
  <w:footnote w:type="continuationSeparator" w:id="0">
    <w:p w14:paraId="478E439E" w14:textId="77777777" w:rsidR="005A4938" w:rsidRDefault="005A49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9pt;height:9pt" o:bullet="t">
        <v:imagedata r:id="rId1" o:title="BD14870_"/>
      </v:shape>
    </w:pict>
  </w:numPicBullet>
  <w:numPicBullet w:numPicBulletId="1">
    <w:pict>
      <v:shape id="_x0000_i1057" type="#_x0000_t75" style="width:11.5pt;height:11.5pt" o:bullet="t">
        <v:imagedata r:id="rId2" o:title="mso5D"/>
      </v:shape>
    </w:pict>
  </w:numPicBullet>
  <w:abstractNum w:abstractNumId="0" w15:restartNumberingAfterBreak="0">
    <w:nsid w:val="00000002"/>
    <w:multiLevelType w:val="singleLevel"/>
    <w:tmpl w:val="00000002"/>
    <w:name w:val="WW8Num2"/>
    <w:lvl w:ilvl="0">
      <w:start w:val="1"/>
      <w:numFmt w:val="bullet"/>
      <w:lvlText w:val=""/>
      <w:lvlJc w:val="left"/>
      <w:pPr>
        <w:tabs>
          <w:tab w:val="num" w:pos="810"/>
        </w:tabs>
        <w:ind w:left="810" w:hanging="360"/>
      </w:pPr>
      <w:rPr>
        <w:rFonts w:ascii="Symbol" w:hAnsi="Symbol"/>
      </w:rPr>
    </w:lvl>
  </w:abstractNum>
  <w:abstractNum w:abstractNumId="1" w15:restartNumberingAfterBreak="0">
    <w:nsid w:val="00000003"/>
    <w:multiLevelType w:val="singleLevel"/>
    <w:tmpl w:val="00000003"/>
    <w:name w:val="WW8Num3"/>
    <w:lvl w:ilvl="0">
      <w:start w:val="1"/>
      <w:numFmt w:val="bullet"/>
      <w:lvlText w:val=""/>
      <w:lvlJc w:val="left"/>
      <w:pPr>
        <w:tabs>
          <w:tab w:val="num" w:pos="360"/>
        </w:tabs>
        <w:ind w:left="360" w:hanging="360"/>
      </w:pPr>
      <w:rPr>
        <w:rFonts w:ascii="Symbol" w:hAnsi="Symbol" w:cs="Symbol"/>
      </w:rPr>
    </w:lvl>
  </w:abstractNum>
  <w:abstractNum w:abstractNumId="2" w15:restartNumberingAfterBreak="0">
    <w:nsid w:val="00000007"/>
    <w:multiLevelType w:val="singleLevel"/>
    <w:tmpl w:val="00000007"/>
    <w:name w:val="WW8Num7"/>
    <w:lvl w:ilvl="0">
      <w:start w:val="1"/>
      <w:numFmt w:val="bullet"/>
      <w:lvlText w:val=""/>
      <w:lvlJc w:val="left"/>
      <w:pPr>
        <w:tabs>
          <w:tab w:val="num" w:pos="288"/>
        </w:tabs>
        <w:ind w:left="288" w:hanging="288"/>
      </w:pPr>
      <w:rPr>
        <w:rFonts w:ascii="Wingdings" w:hAnsi="Wingdings"/>
      </w:rPr>
    </w:lvl>
  </w:abstractNum>
  <w:abstractNum w:abstractNumId="3" w15:restartNumberingAfterBreak="0">
    <w:nsid w:val="006B30CF"/>
    <w:multiLevelType w:val="hybridMultilevel"/>
    <w:tmpl w:val="41EA0E8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622DC8"/>
    <w:multiLevelType w:val="hybridMultilevel"/>
    <w:tmpl w:val="1230037A"/>
    <w:lvl w:ilvl="0" w:tplc="F3A4890A">
      <w:start w:val="1"/>
      <w:numFmt w:val="bullet"/>
      <w:lvlText w:val=""/>
      <w:lvlJc w:val="left"/>
      <w:pPr>
        <w:ind w:left="360" w:hanging="360"/>
      </w:pPr>
      <w:rPr>
        <w:rFonts w:ascii="Wingdings 3" w:hAnsi="Wingdings 3" w:hint="default"/>
        <w:i/>
        <w:sz w:val="14"/>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 w15:restartNumberingAfterBreak="0">
    <w:nsid w:val="1988397A"/>
    <w:multiLevelType w:val="multilevel"/>
    <w:tmpl w:val="48BE36A8"/>
    <w:lvl w:ilvl="0">
      <w:start w:val="1"/>
      <w:numFmt w:val="bullet"/>
      <w:lvlText w:val=""/>
      <w:lvlPicBulletId w:val="0"/>
      <w:lvlJc w:val="left"/>
      <w:pPr>
        <w:tabs>
          <w:tab w:val="num" w:pos="720"/>
        </w:tabs>
        <w:ind w:left="720" w:hanging="360"/>
      </w:pPr>
      <w:rPr>
        <w:rFonts w:ascii="Symbol" w:eastAsia="Verdana" w:hAnsi="Symbol" w:cs="Verdana" w:hint="default"/>
        <w:b w:val="0"/>
        <w:bCs w:val="0"/>
        <w:i w:val="0"/>
        <w:iCs w:val="0"/>
        <w:strike w:val="0"/>
        <w:color w:val="auto"/>
        <w:sz w:val="14"/>
        <w:szCs w:val="14"/>
        <w:u w:val="none"/>
      </w:rPr>
    </w:lvl>
    <w:lvl w:ilvl="1">
      <w:numFmt w:val="bullet"/>
      <w:lvlText w:val="-"/>
      <w:lvlJc w:val="left"/>
      <w:pPr>
        <w:tabs>
          <w:tab w:val="num" w:pos="1440"/>
        </w:tabs>
        <w:ind w:left="1440" w:hanging="360"/>
      </w:pPr>
      <w:rPr>
        <w:rFonts w:ascii="Verdana" w:eastAsia="Times New Roman" w:hAnsi="Verdana" w:cs="Times New Roman" w:hint="default"/>
      </w:rPr>
    </w:lvl>
    <w:lvl w:ilvl="2">
      <w:numFmt w:val="bullet"/>
      <w:lvlText w:val="•"/>
      <w:lvlJc w:val="left"/>
      <w:pPr>
        <w:ind w:left="2355" w:hanging="555"/>
      </w:pPr>
      <w:rPr>
        <w:rFonts w:ascii="Verdana" w:eastAsia="Times New Roman" w:hAnsi="Verdana" w:cs="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AC087F"/>
    <w:multiLevelType w:val="hybridMultilevel"/>
    <w:tmpl w:val="0A443976"/>
    <w:lvl w:ilvl="0" w:tplc="6AB2B010">
      <w:numFmt w:val="bullet"/>
      <w:lvlText w:val=""/>
      <w:lvlJc w:val="left"/>
      <w:pPr>
        <w:tabs>
          <w:tab w:val="num" w:pos="288"/>
        </w:tabs>
        <w:ind w:left="288" w:hanging="288"/>
      </w:pPr>
      <w:rPr>
        <w:rFonts w:ascii="Wingdings" w:hAnsi="Wingdings" w:hint="default"/>
      </w:rPr>
    </w:lvl>
    <w:lvl w:ilvl="1" w:tplc="B1A69996">
      <w:numFmt w:val="bullet"/>
      <w:lvlText w:val="-"/>
      <w:lvlJc w:val="left"/>
      <w:pPr>
        <w:tabs>
          <w:tab w:val="num" w:pos="1545"/>
        </w:tabs>
        <w:ind w:left="1545" w:hanging="465"/>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891B47"/>
    <w:multiLevelType w:val="hybridMultilevel"/>
    <w:tmpl w:val="5D38CB04"/>
    <w:lvl w:ilvl="0" w:tplc="F3A4890A">
      <w:start w:val="1"/>
      <w:numFmt w:val="bullet"/>
      <w:lvlText w:val=""/>
      <w:lvlJc w:val="left"/>
      <w:pPr>
        <w:ind w:left="360" w:hanging="360"/>
      </w:pPr>
      <w:rPr>
        <w:rFonts w:ascii="Wingdings 3" w:hAnsi="Wingdings 3" w:hint="default"/>
        <w:i/>
        <w:sz w:val="14"/>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 w15:restartNumberingAfterBreak="0">
    <w:nsid w:val="1F5E11DD"/>
    <w:multiLevelType w:val="hybridMultilevel"/>
    <w:tmpl w:val="48BE36A8"/>
    <w:lvl w:ilvl="0" w:tplc="C09244D8">
      <w:start w:val="1"/>
      <w:numFmt w:val="bullet"/>
      <w:lvlText w:val=""/>
      <w:lvlPicBulletId w:val="0"/>
      <w:lvlJc w:val="left"/>
      <w:pPr>
        <w:tabs>
          <w:tab w:val="num" w:pos="720"/>
        </w:tabs>
        <w:ind w:left="720" w:hanging="360"/>
      </w:pPr>
      <w:rPr>
        <w:rFonts w:ascii="Symbol" w:eastAsia="Verdana" w:hAnsi="Symbol" w:cs="Verdana" w:hint="default"/>
        <w:b w:val="0"/>
        <w:bCs w:val="0"/>
        <w:i w:val="0"/>
        <w:iCs w:val="0"/>
        <w:strike w:val="0"/>
        <w:color w:val="auto"/>
        <w:sz w:val="14"/>
        <w:szCs w:val="14"/>
        <w:u w:val="none"/>
      </w:rPr>
    </w:lvl>
    <w:lvl w:ilvl="1" w:tplc="8564F7CC">
      <w:numFmt w:val="bullet"/>
      <w:lvlText w:val="-"/>
      <w:lvlJc w:val="left"/>
      <w:pPr>
        <w:tabs>
          <w:tab w:val="num" w:pos="1440"/>
        </w:tabs>
        <w:ind w:left="1440" w:hanging="360"/>
      </w:pPr>
      <w:rPr>
        <w:rFonts w:ascii="Verdana" w:eastAsia="Times New Roman" w:hAnsi="Verdana" w:cs="Times New Roman" w:hint="default"/>
      </w:rPr>
    </w:lvl>
    <w:lvl w:ilvl="2" w:tplc="58180506">
      <w:numFmt w:val="bullet"/>
      <w:lvlText w:val="•"/>
      <w:lvlJc w:val="left"/>
      <w:pPr>
        <w:ind w:left="2355" w:hanging="555"/>
      </w:pPr>
      <w:rPr>
        <w:rFonts w:ascii="Verdana" w:eastAsia="Times New Roman" w:hAnsi="Verdana" w:cs="Courier New"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81EFE"/>
    <w:multiLevelType w:val="multilevel"/>
    <w:tmpl w:val="EC006B1E"/>
    <w:lvl w:ilvl="0">
      <w:start w:val="1"/>
      <w:numFmt w:val="bullet"/>
      <w:lvlText w:val=""/>
      <w:lvlPicBulletId w:val="1"/>
      <w:lvlJc w:val="left"/>
      <w:pPr>
        <w:tabs>
          <w:tab w:val="num" w:pos="360"/>
        </w:tabs>
        <w:ind w:left="360" w:hanging="360"/>
      </w:pPr>
      <w:rPr>
        <w:rFonts w:ascii="Symbol" w:hAnsi="Symbol" w:hint="default"/>
        <w:color w:val="auto"/>
        <w:sz w:val="18"/>
        <w:szCs w:val="18"/>
      </w:rPr>
    </w:lvl>
    <w:lvl w:ilvl="1">
      <w:start w:val="1"/>
      <w:numFmt w:val="bullet"/>
      <w:lvlText w:val=""/>
      <w:lvlJc w:val="left"/>
      <w:pPr>
        <w:tabs>
          <w:tab w:val="num" w:pos="720"/>
        </w:tabs>
        <w:ind w:left="720" w:hanging="360"/>
      </w:pPr>
      <w:rPr>
        <w:rFonts w:ascii="Wingdings" w:hAnsi="Wingdings" w:hint="default"/>
        <w:sz w:val="18"/>
        <w:szCs w:val="18"/>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248B1AED"/>
    <w:multiLevelType w:val="hybridMultilevel"/>
    <w:tmpl w:val="474484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3F64A7"/>
    <w:multiLevelType w:val="hybridMultilevel"/>
    <w:tmpl w:val="8CEE19F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CB3BF6"/>
    <w:multiLevelType w:val="multilevel"/>
    <w:tmpl w:val="48BE36A8"/>
    <w:lvl w:ilvl="0">
      <w:start w:val="1"/>
      <w:numFmt w:val="bullet"/>
      <w:lvlText w:val=""/>
      <w:lvlPicBulletId w:val="0"/>
      <w:lvlJc w:val="left"/>
      <w:pPr>
        <w:tabs>
          <w:tab w:val="num" w:pos="720"/>
        </w:tabs>
        <w:ind w:left="720" w:hanging="360"/>
      </w:pPr>
      <w:rPr>
        <w:rFonts w:ascii="Symbol" w:eastAsia="Verdana" w:hAnsi="Symbol" w:cs="Verdana" w:hint="default"/>
        <w:b w:val="0"/>
        <w:bCs w:val="0"/>
        <w:i w:val="0"/>
        <w:iCs w:val="0"/>
        <w:strike w:val="0"/>
        <w:color w:val="auto"/>
        <w:sz w:val="14"/>
        <w:szCs w:val="14"/>
        <w:u w:val="none"/>
      </w:rPr>
    </w:lvl>
    <w:lvl w:ilvl="1">
      <w:numFmt w:val="bullet"/>
      <w:lvlText w:val="-"/>
      <w:lvlJc w:val="left"/>
      <w:pPr>
        <w:tabs>
          <w:tab w:val="num" w:pos="1440"/>
        </w:tabs>
        <w:ind w:left="1440" w:hanging="360"/>
      </w:pPr>
      <w:rPr>
        <w:rFonts w:ascii="Verdana" w:eastAsia="Times New Roman" w:hAnsi="Verdana" w:cs="Times New Roman" w:hint="default"/>
      </w:rPr>
    </w:lvl>
    <w:lvl w:ilvl="2">
      <w:numFmt w:val="bullet"/>
      <w:lvlText w:val="•"/>
      <w:lvlJc w:val="left"/>
      <w:pPr>
        <w:ind w:left="2355" w:hanging="555"/>
      </w:pPr>
      <w:rPr>
        <w:rFonts w:ascii="Verdana" w:eastAsia="Times New Roman" w:hAnsi="Verdana" w:cs="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5879EA"/>
    <w:multiLevelType w:val="hybridMultilevel"/>
    <w:tmpl w:val="A468D7AC"/>
    <w:lvl w:ilvl="0" w:tplc="702E037E">
      <w:start w:val="1"/>
      <w:numFmt w:val="bullet"/>
      <w:lvlText w:val=""/>
      <w:lvlJc w:val="left"/>
      <w:pPr>
        <w:ind w:left="720" w:hanging="360"/>
      </w:pPr>
      <w:rPr>
        <w:rFonts w:ascii="Wingdings" w:hAnsi="Wingdings" w:hint="default"/>
        <w:b w:val="0"/>
        <w:bCs w:val="0"/>
        <w:i w:val="0"/>
        <w:iCs w:val="0"/>
        <w:strike w:val="0"/>
        <w:color w:val="auto"/>
        <w:sz w:val="22"/>
        <w:szCs w:val="14"/>
        <w:u w:val="none"/>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4124EB8"/>
    <w:multiLevelType w:val="multilevel"/>
    <w:tmpl w:val="BCC44442"/>
    <w:lvl w:ilvl="0">
      <w:start w:val="1"/>
      <w:numFmt w:val="bullet"/>
      <w:lvlText w:val=""/>
      <w:lvlPicBulletId w:val="0"/>
      <w:lvlJc w:val="left"/>
      <w:pPr>
        <w:tabs>
          <w:tab w:val="num" w:pos="720"/>
        </w:tabs>
        <w:ind w:left="720" w:hanging="360"/>
      </w:pPr>
      <w:rPr>
        <w:rFonts w:ascii="Symbol" w:eastAsia="Verdana" w:hAnsi="Symbol" w:cs="Verdana" w:hint="default"/>
        <w:b w:val="0"/>
        <w:bCs w:val="0"/>
        <w:i w:val="0"/>
        <w:iCs w:val="0"/>
        <w:strike w:val="0"/>
        <w:color w:val="auto"/>
        <w:sz w:val="14"/>
        <w:szCs w:val="14"/>
        <w:u w:val="none"/>
      </w:rPr>
    </w:lvl>
    <w:lvl w:ilvl="1">
      <w:start w:val="1"/>
      <w:numFmt w:val="bullet"/>
      <w:lvlText w:val=""/>
      <w:lvlJc w:val="left"/>
      <w:pPr>
        <w:tabs>
          <w:tab w:val="num" w:pos="1080"/>
        </w:tabs>
        <w:ind w:left="1080" w:hanging="360"/>
      </w:pPr>
      <w:rPr>
        <w:rFonts w:ascii="Symbol" w:hAnsi="Symbol" w:hint="default"/>
        <w:color w:val="auto"/>
      </w:rPr>
    </w:lvl>
    <w:lvl w:ilvl="2">
      <w:start w:val="1"/>
      <w:numFmt w:val="bullet"/>
      <w:lvlText w:val=""/>
      <w:lvlJc w:val="left"/>
      <w:pPr>
        <w:tabs>
          <w:tab w:val="num" w:pos="1440"/>
        </w:tabs>
        <w:ind w:left="1440" w:hanging="360"/>
      </w:pPr>
      <w:rPr>
        <w:rFonts w:ascii="Wingdings" w:hAnsi="Wingdings" w:hint="default"/>
        <w:sz w:val="12"/>
        <w:szCs w:val="12"/>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2880"/>
        </w:tabs>
        <w:ind w:left="2880" w:hanging="360"/>
      </w:pPr>
      <w:rPr>
        <w:rFonts w:ascii="Wingdings" w:hAnsi="Wingdings"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15" w15:restartNumberingAfterBreak="0">
    <w:nsid w:val="365E69F2"/>
    <w:multiLevelType w:val="hybridMultilevel"/>
    <w:tmpl w:val="93C80EBA"/>
    <w:lvl w:ilvl="0" w:tplc="C130EFA0">
      <w:start w:val="1"/>
      <w:numFmt w:val="bullet"/>
      <w:lvlText w:val=""/>
      <w:lvlPicBulletId w:val="0"/>
      <w:lvlJc w:val="left"/>
      <w:pPr>
        <w:ind w:left="720" w:hanging="360"/>
      </w:pPr>
      <w:rPr>
        <w:rFonts w:ascii="Symbol" w:hAnsi="Symbol" w:hint="default"/>
        <w:color w:val="auto"/>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2B3758"/>
    <w:multiLevelType w:val="hybridMultilevel"/>
    <w:tmpl w:val="E60E4C88"/>
    <w:lvl w:ilvl="0" w:tplc="B24E0B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6E6C8B"/>
    <w:multiLevelType w:val="hybridMultilevel"/>
    <w:tmpl w:val="BA525D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AE69A4"/>
    <w:multiLevelType w:val="hybridMultilevel"/>
    <w:tmpl w:val="42541CB8"/>
    <w:lvl w:ilvl="0" w:tplc="45EE2010">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04582C"/>
    <w:multiLevelType w:val="hybridMultilevel"/>
    <w:tmpl w:val="C070FA78"/>
    <w:lvl w:ilvl="0" w:tplc="40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EAA0437"/>
    <w:multiLevelType w:val="hybridMultilevel"/>
    <w:tmpl w:val="5D6A318A"/>
    <w:lvl w:ilvl="0" w:tplc="F3A4890A">
      <w:start w:val="1"/>
      <w:numFmt w:val="bullet"/>
      <w:lvlText w:val=""/>
      <w:lvlJc w:val="left"/>
      <w:pPr>
        <w:ind w:left="360" w:hanging="360"/>
      </w:pPr>
      <w:rPr>
        <w:rFonts w:ascii="Wingdings 3" w:hAnsi="Wingdings 3" w:hint="default"/>
        <w:i/>
        <w:sz w:val="14"/>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1" w15:restartNumberingAfterBreak="0">
    <w:nsid w:val="50395E5F"/>
    <w:multiLevelType w:val="hybridMultilevel"/>
    <w:tmpl w:val="5644FC32"/>
    <w:lvl w:ilvl="0" w:tplc="04090009">
      <w:start w:val="1"/>
      <w:numFmt w:val="bullet"/>
      <w:lvlText w:val=""/>
      <w:lvlJc w:val="left"/>
      <w:pPr>
        <w:tabs>
          <w:tab w:val="num" w:pos="360"/>
        </w:tabs>
        <w:ind w:left="360" w:hanging="360"/>
      </w:pPr>
      <w:rPr>
        <w:rFonts w:ascii="Wingdings" w:hAnsi="Wingdings" w:hint="default"/>
        <w:color w:val="auto"/>
        <w:sz w:val="20"/>
        <w:szCs w:val="20"/>
      </w:rPr>
    </w:lvl>
    <w:lvl w:ilvl="1" w:tplc="00000005">
      <w:start w:val="1"/>
      <w:numFmt w:val="bullet"/>
      <w:lvlText w:val=""/>
      <w:lvlJc w:val="left"/>
      <w:pPr>
        <w:tabs>
          <w:tab w:val="num" w:pos="1440"/>
        </w:tabs>
        <w:ind w:left="1440" w:hanging="360"/>
      </w:pPr>
      <w:rPr>
        <w:rFonts w:ascii="Wingdings 3" w:hAnsi="Wingdings 3" w:hint="default"/>
        <w:color w:val="auto"/>
        <w:sz w:val="20"/>
        <w:szCs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7E4C46"/>
    <w:multiLevelType w:val="multilevel"/>
    <w:tmpl w:val="BCC44442"/>
    <w:lvl w:ilvl="0">
      <w:start w:val="1"/>
      <w:numFmt w:val="bullet"/>
      <w:lvlText w:val=""/>
      <w:lvlPicBulletId w:val="0"/>
      <w:lvlJc w:val="left"/>
      <w:pPr>
        <w:tabs>
          <w:tab w:val="num" w:pos="720"/>
        </w:tabs>
        <w:ind w:left="720" w:hanging="360"/>
      </w:pPr>
      <w:rPr>
        <w:rFonts w:ascii="Symbol" w:eastAsia="Verdana" w:hAnsi="Symbol" w:cs="Verdana" w:hint="default"/>
        <w:b w:val="0"/>
        <w:bCs w:val="0"/>
        <w:i w:val="0"/>
        <w:iCs w:val="0"/>
        <w:strike w:val="0"/>
        <w:color w:val="auto"/>
        <w:sz w:val="14"/>
        <w:szCs w:val="14"/>
        <w:u w:val="none"/>
      </w:rPr>
    </w:lvl>
    <w:lvl w:ilvl="1">
      <w:start w:val="1"/>
      <w:numFmt w:val="bullet"/>
      <w:lvlText w:val=""/>
      <w:lvlJc w:val="left"/>
      <w:pPr>
        <w:tabs>
          <w:tab w:val="num" w:pos="1080"/>
        </w:tabs>
        <w:ind w:left="1080" w:hanging="360"/>
      </w:pPr>
      <w:rPr>
        <w:rFonts w:ascii="Symbol" w:hAnsi="Symbol" w:hint="default"/>
        <w:color w:val="auto"/>
      </w:rPr>
    </w:lvl>
    <w:lvl w:ilvl="2">
      <w:start w:val="1"/>
      <w:numFmt w:val="bullet"/>
      <w:lvlText w:val=""/>
      <w:lvlJc w:val="left"/>
      <w:pPr>
        <w:tabs>
          <w:tab w:val="num" w:pos="1440"/>
        </w:tabs>
        <w:ind w:left="1440" w:hanging="360"/>
      </w:pPr>
      <w:rPr>
        <w:rFonts w:ascii="Wingdings" w:hAnsi="Wingdings" w:hint="default"/>
        <w:sz w:val="12"/>
        <w:szCs w:val="12"/>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2880"/>
        </w:tabs>
        <w:ind w:left="2880" w:hanging="360"/>
      </w:pPr>
      <w:rPr>
        <w:rFonts w:ascii="Wingdings" w:hAnsi="Wingdings"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23" w15:restartNumberingAfterBreak="0">
    <w:nsid w:val="69CC02DE"/>
    <w:multiLevelType w:val="hybridMultilevel"/>
    <w:tmpl w:val="81A6601A"/>
    <w:lvl w:ilvl="0" w:tplc="04090009">
      <w:start w:val="1"/>
      <w:numFmt w:val="bullet"/>
      <w:lvlText w:val=""/>
      <w:lvlJc w:val="left"/>
      <w:pPr>
        <w:tabs>
          <w:tab w:val="num" w:pos="360"/>
        </w:tabs>
        <w:ind w:left="360" w:hanging="360"/>
      </w:pPr>
      <w:rPr>
        <w:rFonts w:ascii="Wingdings" w:hAnsi="Wingdings" w:hint="default"/>
        <w:color w:val="auto"/>
        <w:sz w:val="20"/>
        <w:szCs w:val="20"/>
      </w:rPr>
    </w:lvl>
    <w:lvl w:ilvl="1" w:tplc="00000005">
      <w:start w:val="1"/>
      <w:numFmt w:val="bullet"/>
      <w:lvlText w:val=""/>
      <w:lvlJc w:val="left"/>
      <w:pPr>
        <w:tabs>
          <w:tab w:val="num" w:pos="1440"/>
        </w:tabs>
        <w:ind w:left="1440" w:hanging="360"/>
      </w:pPr>
      <w:rPr>
        <w:rFonts w:ascii="Wingdings 3" w:hAnsi="Wingdings 3" w:hint="default"/>
        <w:color w:val="auto"/>
        <w:sz w:val="20"/>
        <w:szCs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AB6BF8"/>
    <w:multiLevelType w:val="hybridMultilevel"/>
    <w:tmpl w:val="CC683BA6"/>
    <w:lvl w:ilvl="0" w:tplc="C09244D8">
      <w:start w:val="1"/>
      <w:numFmt w:val="bullet"/>
      <w:lvlText w:val=""/>
      <w:lvlPicBulletId w:val="0"/>
      <w:lvlJc w:val="left"/>
      <w:pPr>
        <w:tabs>
          <w:tab w:val="num" w:pos="720"/>
        </w:tabs>
        <w:ind w:left="720" w:hanging="360"/>
      </w:pPr>
      <w:rPr>
        <w:rFonts w:ascii="Symbol" w:eastAsia="Verdana" w:hAnsi="Symbol" w:cs="Verdana" w:hint="default"/>
        <w:b w:val="0"/>
        <w:bCs w:val="0"/>
        <w:i w:val="0"/>
        <w:iCs w:val="0"/>
        <w:strike w:val="0"/>
        <w:color w:val="auto"/>
        <w:sz w:val="14"/>
        <w:szCs w:val="14"/>
        <w:u w:val="none"/>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0C1636"/>
    <w:multiLevelType w:val="multilevel"/>
    <w:tmpl w:val="E45E9DE2"/>
    <w:lvl w:ilvl="0">
      <w:start w:val="1"/>
      <w:numFmt w:val="bullet"/>
      <w:lvlText w:val=""/>
      <w:lvlPicBulletId w:val="1"/>
      <w:lvlJc w:val="left"/>
      <w:pPr>
        <w:tabs>
          <w:tab w:val="num" w:pos="360"/>
        </w:tabs>
        <w:ind w:left="360" w:hanging="360"/>
      </w:pPr>
      <w:rPr>
        <w:rFonts w:ascii="Symbol" w:hAnsi="Symbol" w:hint="default"/>
        <w:color w:val="auto"/>
        <w:sz w:val="18"/>
        <w:szCs w:val="18"/>
      </w:rPr>
    </w:lvl>
    <w:lvl w:ilvl="1">
      <w:start w:val="1"/>
      <w:numFmt w:val="bullet"/>
      <w:lvlText w:val=""/>
      <w:lvlJc w:val="left"/>
      <w:pPr>
        <w:tabs>
          <w:tab w:val="num" w:pos="720"/>
        </w:tabs>
        <w:ind w:left="720" w:hanging="360"/>
      </w:pPr>
      <w:rPr>
        <w:rFonts w:ascii="Wingdings" w:hAnsi="Wingdings" w:hint="default"/>
        <w:sz w:val="18"/>
        <w:szCs w:val="18"/>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6" w15:restartNumberingAfterBreak="0">
    <w:nsid w:val="73AD77B4"/>
    <w:multiLevelType w:val="hybridMultilevel"/>
    <w:tmpl w:val="DEB680CC"/>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CD5071"/>
    <w:multiLevelType w:val="hybridMultilevel"/>
    <w:tmpl w:val="71CAE328"/>
    <w:lvl w:ilvl="0" w:tplc="04090009">
      <w:start w:val="1"/>
      <w:numFmt w:val="bullet"/>
      <w:lvlText w:val=""/>
      <w:lvlJc w:val="left"/>
      <w:pPr>
        <w:tabs>
          <w:tab w:val="num" w:pos="360"/>
        </w:tabs>
        <w:ind w:left="360" w:hanging="360"/>
      </w:pPr>
      <w:rPr>
        <w:rFonts w:ascii="Wingdings" w:hAnsi="Wingdings" w:hint="default"/>
        <w:color w:val="auto"/>
        <w:sz w:val="20"/>
        <w:szCs w:val="20"/>
      </w:rPr>
    </w:lvl>
    <w:lvl w:ilvl="1" w:tplc="00000005">
      <w:start w:val="1"/>
      <w:numFmt w:val="bullet"/>
      <w:lvlText w:val=""/>
      <w:lvlJc w:val="left"/>
      <w:pPr>
        <w:tabs>
          <w:tab w:val="num" w:pos="1440"/>
        </w:tabs>
        <w:ind w:left="1440" w:hanging="360"/>
      </w:pPr>
      <w:rPr>
        <w:rFonts w:ascii="Wingdings 3" w:hAnsi="Wingdings 3" w:hint="default"/>
        <w:color w:val="auto"/>
        <w:sz w:val="20"/>
        <w:szCs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48920363">
    <w:abstractNumId w:val="26"/>
  </w:num>
  <w:num w:numId="2" w16cid:durableId="156920942">
    <w:abstractNumId w:val="8"/>
  </w:num>
  <w:num w:numId="3" w16cid:durableId="455562868">
    <w:abstractNumId w:val="22"/>
  </w:num>
  <w:num w:numId="4" w16cid:durableId="948320540">
    <w:abstractNumId w:val="19"/>
  </w:num>
  <w:num w:numId="5" w16cid:durableId="2021924936">
    <w:abstractNumId w:val="24"/>
  </w:num>
  <w:num w:numId="6" w16cid:durableId="1173642416">
    <w:abstractNumId w:val="13"/>
  </w:num>
  <w:num w:numId="7" w16cid:durableId="882718661">
    <w:abstractNumId w:val="2"/>
  </w:num>
  <w:num w:numId="8" w16cid:durableId="736711811">
    <w:abstractNumId w:val="9"/>
  </w:num>
  <w:num w:numId="9" w16cid:durableId="1366103897">
    <w:abstractNumId w:val="25"/>
  </w:num>
  <w:num w:numId="10" w16cid:durableId="756250304">
    <w:abstractNumId w:val="15"/>
  </w:num>
  <w:num w:numId="11" w16cid:durableId="939803513">
    <w:abstractNumId w:val="4"/>
  </w:num>
  <w:num w:numId="12" w16cid:durableId="1880900258">
    <w:abstractNumId w:val="20"/>
  </w:num>
  <w:num w:numId="13" w16cid:durableId="1250045163">
    <w:abstractNumId w:val="16"/>
  </w:num>
  <w:num w:numId="14" w16cid:durableId="503403620">
    <w:abstractNumId w:val="7"/>
  </w:num>
  <w:num w:numId="15" w16cid:durableId="276451653">
    <w:abstractNumId w:val="5"/>
  </w:num>
  <w:num w:numId="16" w16cid:durableId="2136439994">
    <w:abstractNumId w:val="14"/>
  </w:num>
  <w:num w:numId="17" w16cid:durableId="1541279567">
    <w:abstractNumId w:val="12"/>
  </w:num>
  <w:num w:numId="18" w16cid:durableId="1538926971">
    <w:abstractNumId w:val="3"/>
  </w:num>
  <w:num w:numId="19" w16cid:durableId="1160385515">
    <w:abstractNumId w:val="11"/>
  </w:num>
  <w:num w:numId="20" w16cid:durableId="648098267">
    <w:abstractNumId w:val="10"/>
  </w:num>
  <w:num w:numId="21" w16cid:durableId="1428695915">
    <w:abstractNumId w:val="17"/>
  </w:num>
  <w:num w:numId="22" w16cid:durableId="718820592">
    <w:abstractNumId w:val="23"/>
  </w:num>
  <w:num w:numId="23" w16cid:durableId="1870139946">
    <w:abstractNumId w:val="27"/>
  </w:num>
  <w:num w:numId="24" w16cid:durableId="2142111151">
    <w:abstractNumId w:val="21"/>
  </w:num>
  <w:num w:numId="25" w16cid:durableId="303506030">
    <w:abstractNumId w:val="18"/>
  </w:num>
  <w:num w:numId="26" w16cid:durableId="363360550">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hideGrammaticalErrors/>
  <w:activeWritingStyle w:appName="MSWord" w:lang="en-GB" w:vendorID="64" w:dllVersion="6" w:nlCheck="1" w:checkStyle="0"/>
  <w:activeWritingStyle w:appName="MSWord" w:lang="en-US"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999"/>
    <w:rsid w:val="00003942"/>
    <w:rsid w:val="00006943"/>
    <w:rsid w:val="00007DAB"/>
    <w:rsid w:val="00007DB9"/>
    <w:rsid w:val="00007E60"/>
    <w:rsid w:val="00010221"/>
    <w:rsid w:val="00010611"/>
    <w:rsid w:val="00010B68"/>
    <w:rsid w:val="00011873"/>
    <w:rsid w:val="00012B5A"/>
    <w:rsid w:val="000130B3"/>
    <w:rsid w:val="00014084"/>
    <w:rsid w:val="00015E80"/>
    <w:rsid w:val="00017A8B"/>
    <w:rsid w:val="00020016"/>
    <w:rsid w:val="000211FF"/>
    <w:rsid w:val="000213F6"/>
    <w:rsid w:val="00023D13"/>
    <w:rsid w:val="00026451"/>
    <w:rsid w:val="000266CF"/>
    <w:rsid w:val="00031493"/>
    <w:rsid w:val="00032861"/>
    <w:rsid w:val="0003409B"/>
    <w:rsid w:val="00036AE4"/>
    <w:rsid w:val="00037DCD"/>
    <w:rsid w:val="000424C7"/>
    <w:rsid w:val="00043E5A"/>
    <w:rsid w:val="00044053"/>
    <w:rsid w:val="000453ED"/>
    <w:rsid w:val="00046381"/>
    <w:rsid w:val="00046A6C"/>
    <w:rsid w:val="00047519"/>
    <w:rsid w:val="00051E01"/>
    <w:rsid w:val="00056798"/>
    <w:rsid w:val="00056930"/>
    <w:rsid w:val="00056BCE"/>
    <w:rsid w:val="000571A1"/>
    <w:rsid w:val="000573F4"/>
    <w:rsid w:val="00057FF0"/>
    <w:rsid w:val="000621B9"/>
    <w:rsid w:val="00063AAD"/>
    <w:rsid w:val="00063E51"/>
    <w:rsid w:val="00072330"/>
    <w:rsid w:val="000737CF"/>
    <w:rsid w:val="000755CF"/>
    <w:rsid w:val="00076395"/>
    <w:rsid w:val="000809CA"/>
    <w:rsid w:val="00081DBC"/>
    <w:rsid w:val="0008299D"/>
    <w:rsid w:val="00083BCB"/>
    <w:rsid w:val="000843D5"/>
    <w:rsid w:val="00086CA6"/>
    <w:rsid w:val="00090666"/>
    <w:rsid w:val="00092FC7"/>
    <w:rsid w:val="00093305"/>
    <w:rsid w:val="00093D38"/>
    <w:rsid w:val="00094D34"/>
    <w:rsid w:val="000A0BFB"/>
    <w:rsid w:val="000A2333"/>
    <w:rsid w:val="000A2EF6"/>
    <w:rsid w:val="000A3409"/>
    <w:rsid w:val="000A4AC4"/>
    <w:rsid w:val="000A4E23"/>
    <w:rsid w:val="000B08DE"/>
    <w:rsid w:val="000B1E20"/>
    <w:rsid w:val="000B44C1"/>
    <w:rsid w:val="000B56BE"/>
    <w:rsid w:val="000C1069"/>
    <w:rsid w:val="000C2698"/>
    <w:rsid w:val="000C2A43"/>
    <w:rsid w:val="000C2BDA"/>
    <w:rsid w:val="000C3BD0"/>
    <w:rsid w:val="000C4701"/>
    <w:rsid w:val="000C7073"/>
    <w:rsid w:val="000C7F67"/>
    <w:rsid w:val="000D07FF"/>
    <w:rsid w:val="000D16E8"/>
    <w:rsid w:val="000D17A6"/>
    <w:rsid w:val="000D1B66"/>
    <w:rsid w:val="000E0560"/>
    <w:rsid w:val="000E16FD"/>
    <w:rsid w:val="000E17A0"/>
    <w:rsid w:val="000E1800"/>
    <w:rsid w:val="000E256F"/>
    <w:rsid w:val="000E2C29"/>
    <w:rsid w:val="000E4D20"/>
    <w:rsid w:val="000E51E7"/>
    <w:rsid w:val="000E5D39"/>
    <w:rsid w:val="000E67EB"/>
    <w:rsid w:val="000F4F55"/>
    <w:rsid w:val="0010148C"/>
    <w:rsid w:val="00101738"/>
    <w:rsid w:val="00101F8E"/>
    <w:rsid w:val="00102AAE"/>
    <w:rsid w:val="001030BD"/>
    <w:rsid w:val="0010383C"/>
    <w:rsid w:val="0010505F"/>
    <w:rsid w:val="00105DE4"/>
    <w:rsid w:val="0011033D"/>
    <w:rsid w:val="001123B8"/>
    <w:rsid w:val="00114670"/>
    <w:rsid w:val="00116619"/>
    <w:rsid w:val="00116BA3"/>
    <w:rsid w:val="00121CBA"/>
    <w:rsid w:val="001267AA"/>
    <w:rsid w:val="00126808"/>
    <w:rsid w:val="00126E48"/>
    <w:rsid w:val="00127A74"/>
    <w:rsid w:val="00127C4D"/>
    <w:rsid w:val="00127C97"/>
    <w:rsid w:val="00130DBE"/>
    <w:rsid w:val="001322AC"/>
    <w:rsid w:val="00135315"/>
    <w:rsid w:val="00135546"/>
    <w:rsid w:val="001411B4"/>
    <w:rsid w:val="00144B36"/>
    <w:rsid w:val="00145DE6"/>
    <w:rsid w:val="00147040"/>
    <w:rsid w:val="001520C4"/>
    <w:rsid w:val="001534E2"/>
    <w:rsid w:val="0015470E"/>
    <w:rsid w:val="0016029C"/>
    <w:rsid w:val="00163E48"/>
    <w:rsid w:val="00164EA8"/>
    <w:rsid w:val="00165D3A"/>
    <w:rsid w:val="0016671B"/>
    <w:rsid w:val="00166B50"/>
    <w:rsid w:val="00167088"/>
    <w:rsid w:val="00167F24"/>
    <w:rsid w:val="00175E3B"/>
    <w:rsid w:val="0017669E"/>
    <w:rsid w:val="00180ABA"/>
    <w:rsid w:val="00181C49"/>
    <w:rsid w:val="00183999"/>
    <w:rsid w:val="001839F9"/>
    <w:rsid w:val="00183BE4"/>
    <w:rsid w:val="00183E6E"/>
    <w:rsid w:val="00185343"/>
    <w:rsid w:val="001856F2"/>
    <w:rsid w:val="00185AE5"/>
    <w:rsid w:val="0019121B"/>
    <w:rsid w:val="0019137B"/>
    <w:rsid w:val="00192266"/>
    <w:rsid w:val="001923AD"/>
    <w:rsid w:val="00192525"/>
    <w:rsid w:val="00194391"/>
    <w:rsid w:val="00197174"/>
    <w:rsid w:val="001A3BDA"/>
    <w:rsid w:val="001A3E79"/>
    <w:rsid w:val="001A54F4"/>
    <w:rsid w:val="001A6378"/>
    <w:rsid w:val="001B1C2F"/>
    <w:rsid w:val="001B28E0"/>
    <w:rsid w:val="001B290C"/>
    <w:rsid w:val="001B46E3"/>
    <w:rsid w:val="001B5D13"/>
    <w:rsid w:val="001B7220"/>
    <w:rsid w:val="001C02F7"/>
    <w:rsid w:val="001C2AF6"/>
    <w:rsid w:val="001C359C"/>
    <w:rsid w:val="001C4A08"/>
    <w:rsid w:val="001C7C19"/>
    <w:rsid w:val="001D1307"/>
    <w:rsid w:val="001D2BBA"/>
    <w:rsid w:val="001D3676"/>
    <w:rsid w:val="001D3E2E"/>
    <w:rsid w:val="001D5381"/>
    <w:rsid w:val="001D7809"/>
    <w:rsid w:val="001E0080"/>
    <w:rsid w:val="001E02DA"/>
    <w:rsid w:val="001E06A2"/>
    <w:rsid w:val="001E4F49"/>
    <w:rsid w:val="001E7E9E"/>
    <w:rsid w:val="001F08F0"/>
    <w:rsid w:val="001F1FE9"/>
    <w:rsid w:val="001F35D6"/>
    <w:rsid w:val="001F543D"/>
    <w:rsid w:val="001F6E0B"/>
    <w:rsid w:val="002007AF"/>
    <w:rsid w:val="00200A59"/>
    <w:rsid w:val="00203A49"/>
    <w:rsid w:val="002050DC"/>
    <w:rsid w:val="00205579"/>
    <w:rsid w:val="00207DA3"/>
    <w:rsid w:val="002115C1"/>
    <w:rsid w:val="00211608"/>
    <w:rsid w:val="0021274E"/>
    <w:rsid w:val="00213648"/>
    <w:rsid w:val="002159D7"/>
    <w:rsid w:val="00215DBF"/>
    <w:rsid w:val="00216BEF"/>
    <w:rsid w:val="00221D6F"/>
    <w:rsid w:val="002231D6"/>
    <w:rsid w:val="00224D6B"/>
    <w:rsid w:val="00224DDB"/>
    <w:rsid w:val="00225712"/>
    <w:rsid w:val="00227337"/>
    <w:rsid w:val="002305D3"/>
    <w:rsid w:val="002324AA"/>
    <w:rsid w:val="00232CFE"/>
    <w:rsid w:val="002332DF"/>
    <w:rsid w:val="00240452"/>
    <w:rsid w:val="00243237"/>
    <w:rsid w:val="00244EA0"/>
    <w:rsid w:val="00245FE6"/>
    <w:rsid w:val="00246EFD"/>
    <w:rsid w:val="00250833"/>
    <w:rsid w:val="00250F26"/>
    <w:rsid w:val="002516A0"/>
    <w:rsid w:val="00252BAD"/>
    <w:rsid w:val="00253535"/>
    <w:rsid w:val="002538E6"/>
    <w:rsid w:val="00253CC4"/>
    <w:rsid w:val="002549D8"/>
    <w:rsid w:val="00254FAA"/>
    <w:rsid w:val="0025585E"/>
    <w:rsid w:val="00255B3F"/>
    <w:rsid w:val="00256300"/>
    <w:rsid w:val="00260A65"/>
    <w:rsid w:val="0026396B"/>
    <w:rsid w:val="00263B32"/>
    <w:rsid w:val="00264E65"/>
    <w:rsid w:val="00273358"/>
    <w:rsid w:val="0027473D"/>
    <w:rsid w:val="00274DD4"/>
    <w:rsid w:val="002754DD"/>
    <w:rsid w:val="00277BCA"/>
    <w:rsid w:val="002819D3"/>
    <w:rsid w:val="00282812"/>
    <w:rsid w:val="00285138"/>
    <w:rsid w:val="00286116"/>
    <w:rsid w:val="0028731F"/>
    <w:rsid w:val="002922A6"/>
    <w:rsid w:val="00292912"/>
    <w:rsid w:val="002936D6"/>
    <w:rsid w:val="00293938"/>
    <w:rsid w:val="00294CCF"/>
    <w:rsid w:val="00294F92"/>
    <w:rsid w:val="0029511D"/>
    <w:rsid w:val="002974B9"/>
    <w:rsid w:val="002A0690"/>
    <w:rsid w:val="002A20B5"/>
    <w:rsid w:val="002A30B3"/>
    <w:rsid w:val="002A3348"/>
    <w:rsid w:val="002A3398"/>
    <w:rsid w:val="002A5D2A"/>
    <w:rsid w:val="002B027F"/>
    <w:rsid w:val="002B032F"/>
    <w:rsid w:val="002B1415"/>
    <w:rsid w:val="002B2647"/>
    <w:rsid w:val="002B3B73"/>
    <w:rsid w:val="002B551E"/>
    <w:rsid w:val="002B775F"/>
    <w:rsid w:val="002C1121"/>
    <w:rsid w:val="002C226C"/>
    <w:rsid w:val="002C242D"/>
    <w:rsid w:val="002C4028"/>
    <w:rsid w:val="002C4867"/>
    <w:rsid w:val="002C7B3C"/>
    <w:rsid w:val="002D06C8"/>
    <w:rsid w:val="002D2015"/>
    <w:rsid w:val="002D4C06"/>
    <w:rsid w:val="002D5B03"/>
    <w:rsid w:val="002D5EBD"/>
    <w:rsid w:val="002D6CD8"/>
    <w:rsid w:val="002D7D8E"/>
    <w:rsid w:val="002E16B2"/>
    <w:rsid w:val="002E19D5"/>
    <w:rsid w:val="002E2384"/>
    <w:rsid w:val="002E338E"/>
    <w:rsid w:val="002E520C"/>
    <w:rsid w:val="002F1AEF"/>
    <w:rsid w:val="002F3851"/>
    <w:rsid w:val="002F3F9C"/>
    <w:rsid w:val="002F5A28"/>
    <w:rsid w:val="002F7330"/>
    <w:rsid w:val="002F775B"/>
    <w:rsid w:val="003012A6"/>
    <w:rsid w:val="00301819"/>
    <w:rsid w:val="00301B2E"/>
    <w:rsid w:val="00302397"/>
    <w:rsid w:val="003024F4"/>
    <w:rsid w:val="00302564"/>
    <w:rsid w:val="00302AF4"/>
    <w:rsid w:val="00302E48"/>
    <w:rsid w:val="00305359"/>
    <w:rsid w:val="0031040B"/>
    <w:rsid w:val="0031145D"/>
    <w:rsid w:val="003114F3"/>
    <w:rsid w:val="00312A96"/>
    <w:rsid w:val="0031318B"/>
    <w:rsid w:val="003140C9"/>
    <w:rsid w:val="003157B5"/>
    <w:rsid w:val="00316273"/>
    <w:rsid w:val="00321563"/>
    <w:rsid w:val="00322CE9"/>
    <w:rsid w:val="00323701"/>
    <w:rsid w:val="00324B1C"/>
    <w:rsid w:val="003258CE"/>
    <w:rsid w:val="00326F6C"/>
    <w:rsid w:val="00327B3A"/>
    <w:rsid w:val="00330E4A"/>
    <w:rsid w:val="00331287"/>
    <w:rsid w:val="003312A7"/>
    <w:rsid w:val="00332D17"/>
    <w:rsid w:val="003350FF"/>
    <w:rsid w:val="00335374"/>
    <w:rsid w:val="00335577"/>
    <w:rsid w:val="003365DC"/>
    <w:rsid w:val="0034059D"/>
    <w:rsid w:val="00341088"/>
    <w:rsid w:val="0034527F"/>
    <w:rsid w:val="003460CB"/>
    <w:rsid w:val="00347414"/>
    <w:rsid w:val="003538D2"/>
    <w:rsid w:val="003539AD"/>
    <w:rsid w:val="0035438A"/>
    <w:rsid w:val="00354BAF"/>
    <w:rsid w:val="0035597A"/>
    <w:rsid w:val="003561B4"/>
    <w:rsid w:val="00356442"/>
    <w:rsid w:val="003577EB"/>
    <w:rsid w:val="00357E7F"/>
    <w:rsid w:val="00357F39"/>
    <w:rsid w:val="00360832"/>
    <w:rsid w:val="00362D24"/>
    <w:rsid w:val="00363173"/>
    <w:rsid w:val="003631D3"/>
    <w:rsid w:val="00363D06"/>
    <w:rsid w:val="003651EB"/>
    <w:rsid w:val="00372096"/>
    <w:rsid w:val="00373095"/>
    <w:rsid w:val="00377EF0"/>
    <w:rsid w:val="00380439"/>
    <w:rsid w:val="00381B3D"/>
    <w:rsid w:val="00382F15"/>
    <w:rsid w:val="0038303B"/>
    <w:rsid w:val="00383D75"/>
    <w:rsid w:val="0038648E"/>
    <w:rsid w:val="003870A8"/>
    <w:rsid w:val="00390A32"/>
    <w:rsid w:val="00393B11"/>
    <w:rsid w:val="003A1E17"/>
    <w:rsid w:val="003A23FA"/>
    <w:rsid w:val="003A53F6"/>
    <w:rsid w:val="003A564B"/>
    <w:rsid w:val="003A7E03"/>
    <w:rsid w:val="003B2747"/>
    <w:rsid w:val="003B34C2"/>
    <w:rsid w:val="003B50DA"/>
    <w:rsid w:val="003B69BA"/>
    <w:rsid w:val="003C0BFD"/>
    <w:rsid w:val="003C39E1"/>
    <w:rsid w:val="003C3BDC"/>
    <w:rsid w:val="003C57E7"/>
    <w:rsid w:val="003C691F"/>
    <w:rsid w:val="003D0072"/>
    <w:rsid w:val="003D0CB2"/>
    <w:rsid w:val="003D31AA"/>
    <w:rsid w:val="003D31F3"/>
    <w:rsid w:val="003D3310"/>
    <w:rsid w:val="003D39D4"/>
    <w:rsid w:val="003D4BBA"/>
    <w:rsid w:val="003D5657"/>
    <w:rsid w:val="003D6D9E"/>
    <w:rsid w:val="003D7B09"/>
    <w:rsid w:val="003D7F02"/>
    <w:rsid w:val="003E09AF"/>
    <w:rsid w:val="003E1574"/>
    <w:rsid w:val="003E1718"/>
    <w:rsid w:val="003E249C"/>
    <w:rsid w:val="003E4283"/>
    <w:rsid w:val="003E6AC9"/>
    <w:rsid w:val="003E6B40"/>
    <w:rsid w:val="003E6F3F"/>
    <w:rsid w:val="003F0E0E"/>
    <w:rsid w:val="003F19FF"/>
    <w:rsid w:val="003F1B2C"/>
    <w:rsid w:val="003F364E"/>
    <w:rsid w:val="003F3F88"/>
    <w:rsid w:val="003F40E0"/>
    <w:rsid w:val="003F4BA9"/>
    <w:rsid w:val="003F5394"/>
    <w:rsid w:val="003F56F1"/>
    <w:rsid w:val="003F7028"/>
    <w:rsid w:val="004002D9"/>
    <w:rsid w:val="004018F7"/>
    <w:rsid w:val="00403F4A"/>
    <w:rsid w:val="004058CE"/>
    <w:rsid w:val="00407376"/>
    <w:rsid w:val="00407A49"/>
    <w:rsid w:val="00407DDE"/>
    <w:rsid w:val="00410222"/>
    <w:rsid w:val="00410B37"/>
    <w:rsid w:val="00411376"/>
    <w:rsid w:val="00411A3E"/>
    <w:rsid w:val="00411E22"/>
    <w:rsid w:val="004126D9"/>
    <w:rsid w:val="004134BF"/>
    <w:rsid w:val="0041362A"/>
    <w:rsid w:val="00413BF0"/>
    <w:rsid w:val="00415271"/>
    <w:rsid w:val="00417F63"/>
    <w:rsid w:val="0042047D"/>
    <w:rsid w:val="00420C4A"/>
    <w:rsid w:val="00422249"/>
    <w:rsid w:val="004222B5"/>
    <w:rsid w:val="0042575B"/>
    <w:rsid w:val="00425B61"/>
    <w:rsid w:val="0042671B"/>
    <w:rsid w:val="00432B1F"/>
    <w:rsid w:val="00433974"/>
    <w:rsid w:val="00434E89"/>
    <w:rsid w:val="00435178"/>
    <w:rsid w:val="004371CB"/>
    <w:rsid w:val="004406C9"/>
    <w:rsid w:val="00440DCC"/>
    <w:rsid w:val="00441DA8"/>
    <w:rsid w:val="00442A45"/>
    <w:rsid w:val="00445204"/>
    <w:rsid w:val="004512CD"/>
    <w:rsid w:val="00452422"/>
    <w:rsid w:val="004530E0"/>
    <w:rsid w:val="00453B04"/>
    <w:rsid w:val="00455089"/>
    <w:rsid w:val="00455231"/>
    <w:rsid w:val="00455A46"/>
    <w:rsid w:val="00456C90"/>
    <w:rsid w:val="0045709D"/>
    <w:rsid w:val="00457E7E"/>
    <w:rsid w:val="004604EA"/>
    <w:rsid w:val="00460754"/>
    <w:rsid w:val="00460BFF"/>
    <w:rsid w:val="00461900"/>
    <w:rsid w:val="00461BE5"/>
    <w:rsid w:val="00461F67"/>
    <w:rsid w:val="004625BC"/>
    <w:rsid w:val="004643DB"/>
    <w:rsid w:val="00467000"/>
    <w:rsid w:val="004701F2"/>
    <w:rsid w:val="00471D0D"/>
    <w:rsid w:val="00472B05"/>
    <w:rsid w:val="00473337"/>
    <w:rsid w:val="00473466"/>
    <w:rsid w:val="004748A1"/>
    <w:rsid w:val="00477F0B"/>
    <w:rsid w:val="00481D6A"/>
    <w:rsid w:val="00483705"/>
    <w:rsid w:val="0048419A"/>
    <w:rsid w:val="004846E0"/>
    <w:rsid w:val="004860BA"/>
    <w:rsid w:val="00487CD1"/>
    <w:rsid w:val="004901BB"/>
    <w:rsid w:val="00493012"/>
    <w:rsid w:val="004947D9"/>
    <w:rsid w:val="0049658E"/>
    <w:rsid w:val="00497086"/>
    <w:rsid w:val="00497A34"/>
    <w:rsid w:val="004A1424"/>
    <w:rsid w:val="004A1C7F"/>
    <w:rsid w:val="004A2860"/>
    <w:rsid w:val="004A2C51"/>
    <w:rsid w:val="004A413B"/>
    <w:rsid w:val="004A7BF3"/>
    <w:rsid w:val="004B06E5"/>
    <w:rsid w:val="004B14E2"/>
    <w:rsid w:val="004B284F"/>
    <w:rsid w:val="004B2CD6"/>
    <w:rsid w:val="004B3401"/>
    <w:rsid w:val="004B377F"/>
    <w:rsid w:val="004B46AB"/>
    <w:rsid w:val="004B4BC5"/>
    <w:rsid w:val="004B4E24"/>
    <w:rsid w:val="004B5508"/>
    <w:rsid w:val="004B77E2"/>
    <w:rsid w:val="004B7A56"/>
    <w:rsid w:val="004C20E2"/>
    <w:rsid w:val="004C2FDF"/>
    <w:rsid w:val="004C6686"/>
    <w:rsid w:val="004D0EF3"/>
    <w:rsid w:val="004D2FB1"/>
    <w:rsid w:val="004D4099"/>
    <w:rsid w:val="004D5D14"/>
    <w:rsid w:val="004D6693"/>
    <w:rsid w:val="004D6748"/>
    <w:rsid w:val="004D68E7"/>
    <w:rsid w:val="004D78C7"/>
    <w:rsid w:val="004D7D39"/>
    <w:rsid w:val="004E1B6E"/>
    <w:rsid w:val="004E22FF"/>
    <w:rsid w:val="004E2700"/>
    <w:rsid w:val="004E2813"/>
    <w:rsid w:val="004E33A0"/>
    <w:rsid w:val="004E3D05"/>
    <w:rsid w:val="004E5745"/>
    <w:rsid w:val="004F15BA"/>
    <w:rsid w:val="004F3712"/>
    <w:rsid w:val="004F5047"/>
    <w:rsid w:val="004F54F6"/>
    <w:rsid w:val="004F5B7C"/>
    <w:rsid w:val="004F5C55"/>
    <w:rsid w:val="004F66CF"/>
    <w:rsid w:val="004F67A4"/>
    <w:rsid w:val="0050193F"/>
    <w:rsid w:val="00501D5D"/>
    <w:rsid w:val="005068E0"/>
    <w:rsid w:val="00506999"/>
    <w:rsid w:val="005075E1"/>
    <w:rsid w:val="00511FBA"/>
    <w:rsid w:val="00513AB8"/>
    <w:rsid w:val="00517333"/>
    <w:rsid w:val="00520A1E"/>
    <w:rsid w:val="00521D95"/>
    <w:rsid w:val="00522B7A"/>
    <w:rsid w:val="00522EE4"/>
    <w:rsid w:val="00522FF6"/>
    <w:rsid w:val="0052368D"/>
    <w:rsid w:val="0052444E"/>
    <w:rsid w:val="00525AD2"/>
    <w:rsid w:val="00525AD8"/>
    <w:rsid w:val="005265A7"/>
    <w:rsid w:val="00530BEF"/>
    <w:rsid w:val="00531274"/>
    <w:rsid w:val="00531A7C"/>
    <w:rsid w:val="00532329"/>
    <w:rsid w:val="00533BEE"/>
    <w:rsid w:val="005340C4"/>
    <w:rsid w:val="0053590E"/>
    <w:rsid w:val="00535F34"/>
    <w:rsid w:val="0053728E"/>
    <w:rsid w:val="005378FC"/>
    <w:rsid w:val="00541CC7"/>
    <w:rsid w:val="00542176"/>
    <w:rsid w:val="00542D58"/>
    <w:rsid w:val="0054515F"/>
    <w:rsid w:val="00546EF4"/>
    <w:rsid w:val="00547DB4"/>
    <w:rsid w:val="00552031"/>
    <w:rsid w:val="005527FF"/>
    <w:rsid w:val="00554AC5"/>
    <w:rsid w:val="005553CB"/>
    <w:rsid w:val="00556E9F"/>
    <w:rsid w:val="00557AE3"/>
    <w:rsid w:val="005602CB"/>
    <w:rsid w:val="00561DA3"/>
    <w:rsid w:val="00561F1D"/>
    <w:rsid w:val="00562750"/>
    <w:rsid w:val="00564004"/>
    <w:rsid w:val="005646C1"/>
    <w:rsid w:val="00565757"/>
    <w:rsid w:val="00566147"/>
    <w:rsid w:val="005667E4"/>
    <w:rsid w:val="0056688B"/>
    <w:rsid w:val="00566CAC"/>
    <w:rsid w:val="00567B87"/>
    <w:rsid w:val="00570459"/>
    <w:rsid w:val="00570C25"/>
    <w:rsid w:val="00570DB2"/>
    <w:rsid w:val="00571602"/>
    <w:rsid w:val="005736F9"/>
    <w:rsid w:val="00574077"/>
    <w:rsid w:val="005775DD"/>
    <w:rsid w:val="00577D9F"/>
    <w:rsid w:val="005800F0"/>
    <w:rsid w:val="00581EF0"/>
    <w:rsid w:val="00582427"/>
    <w:rsid w:val="005824EF"/>
    <w:rsid w:val="005829DF"/>
    <w:rsid w:val="005843AC"/>
    <w:rsid w:val="005850E7"/>
    <w:rsid w:val="005872A9"/>
    <w:rsid w:val="005878D6"/>
    <w:rsid w:val="00587E62"/>
    <w:rsid w:val="005901E1"/>
    <w:rsid w:val="0059116F"/>
    <w:rsid w:val="005941AC"/>
    <w:rsid w:val="005942D9"/>
    <w:rsid w:val="00594AEA"/>
    <w:rsid w:val="00594FFF"/>
    <w:rsid w:val="00595F60"/>
    <w:rsid w:val="0059683C"/>
    <w:rsid w:val="00597064"/>
    <w:rsid w:val="005A0B55"/>
    <w:rsid w:val="005A173A"/>
    <w:rsid w:val="005A1DE7"/>
    <w:rsid w:val="005A3348"/>
    <w:rsid w:val="005A37D5"/>
    <w:rsid w:val="005A4938"/>
    <w:rsid w:val="005A7ED5"/>
    <w:rsid w:val="005B116A"/>
    <w:rsid w:val="005B1298"/>
    <w:rsid w:val="005B19ED"/>
    <w:rsid w:val="005B4D59"/>
    <w:rsid w:val="005B6D68"/>
    <w:rsid w:val="005C067A"/>
    <w:rsid w:val="005C1890"/>
    <w:rsid w:val="005C3986"/>
    <w:rsid w:val="005C4A85"/>
    <w:rsid w:val="005C5255"/>
    <w:rsid w:val="005C6EA1"/>
    <w:rsid w:val="005D104E"/>
    <w:rsid w:val="005D16E0"/>
    <w:rsid w:val="005D1854"/>
    <w:rsid w:val="005D2FDD"/>
    <w:rsid w:val="005D3965"/>
    <w:rsid w:val="005D4ACC"/>
    <w:rsid w:val="005D6370"/>
    <w:rsid w:val="005E040B"/>
    <w:rsid w:val="005E0D8B"/>
    <w:rsid w:val="005E10D0"/>
    <w:rsid w:val="005E2566"/>
    <w:rsid w:val="005E40C7"/>
    <w:rsid w:val="005E6BCA"/>
    <w:rsid w:val="005E7034"/>
    <w:rsid w:val="005E7BE0"/>
    <w:rsid w:val="005E7C63"/>
    <w:rsid w:val="005F0489"/>
    <w:rsid w:val="005F13A7"/>
    <w:rsid w:val="005F1AC8"/>
    <w:rsid w:val="005F3999"/>
    <w:rsid w:val="006034C3"/>
    <w:rsid w:val="0060384A"/>
    <w:rsid w:val="006064F3"/>
    <w:rsid w:val="00611F10"/>
    <w:rsid w:val="00615246"/>
    <w:rsid w:val="00616176"/>
    <w:rsid w:val="00617A11"/>
    <w:rsid w:val="006200A3"/>
    <w:rsid w:val="00620379"/>
    <w:rsid w:val="006225A8"/>
    <w:rsid w:val="006243AD"/>
    <w:rsid w:val="00624647"/>
    <w:rsid w:val="00631462"/>
    <w:rsid w:val="00632013"/>
    <w:rsid w:val="00632875"/>
    <w:rsid w:val="00632B41"/>
    <w:rsid w:val="006339D9"/>
    <w:rsid w:val="00633D95"/>
    <w:rsid w:val="00637AF5"/>
    <w:rsid w:val="00640264"/>
    <w:rsid w:val="00641B77"/>
    <w:rsid w:val="00641BE3"/>
    <w:rsid w:val="00641C20"/>
    <w:rsid w:val="00642BFA"/>
    <w:rsid w:val="00643E7C"/>
    <w:rsid w:val="00643FBB"/>
    <w:rsid w:val="00645B72"/>
    <w:rsid w:val="00646639"/>
    <w:rsid w:val="00646D6A"/>
    <w:rsid w:val="00647789"/>
    <w:rsid w:val="00651D89"/>
    <w:rsid w:val="006525F1"/>
    <w:rsid w:val="0065587D"/>
    <w:rsid w:val="00656F6E"/>
    <w:rsid w:val="00661F7F"/>
    <w:rsid w:val="00662915"/>
    <w:rsid w:val="006629E9"/>
    <w:rsid w:val="00665A11"/>
    <w:rsid w:val="0066644D"/>
    <w:rsid w:val="00666D01"/>
    <w:rsid w:val="006677DD"/>
    <w:rsid w:val="00667C8E"/>
    <w:rsid w:val="00670381"/>
    <w:rsid w:val="006704A4"/>
    <w:rsid w:val="00670EF1"/>
    <w:rsid w:val="0067135A"/>
    <w:rsid w:val="00672044"/>
    <w:rsid w:val="00674180"/>
    <w:rsid w:val="00674C15"/>
    <w:rsid w:val="00674E91"/>
    <w:rsid w:val="0067642B"/>
    <w:rsid w:val="0067712A"/>
    <w:rsid w:val="006804D8"/>
    <w:rsid w:val="00681337"/>
    <w:rsid w:val="006821F3"/>
    <w:rsid w:val="00683707"/>
    <w:rsid w:val="0068458C"/>
    <w:rsid w:val="00685427"/>
    <w:rsid w:val="006871CF"/>
    <w:rsid w:val="00690704"/>
    <w:rsid w:val="00691CCD"/>
    <w:rsid w:val="0069317E"/>
    <w:rsid w:val="00693885"/>
    <w:rsid w:val="00696973"/>
    <w:rsid w:val="006A0692"/>
    <w:rsid w:val="006A0E69"/>
    <w:rsid w:val="006A1B3E"/>
    <w:rsid w:val="006A1B5D"/>
    <w:rsid w:val="006A282C"/>
    <w:rsid w:val="006A2C80"/>
    <w:rsid w:val="006A3364"/>
    <w:rsid w:val="006A7E18"/>
    <w:rsid w:val="006B140D"/>
    <w:rsid w:val="006B3519"/>
    <w:rsid w:val="006B3931"/>
    <w:rsid w:val="006B6EC8"/>
    <w:rsid w:val="006C0CC8"/>
    <w:rsid w:val="006C42FE"/>
    <w:rsid w:val="006C5B73"/>
    <w:rsid w:val="006C6639"/>
    <w:rsid w:val="006C7186"/>
    <w:rsid w:val="006D17E0"/>
    <w:rsid w:val="006D2E13"/>
    <w:rsid w:val="006D3A22"/>
    <w:rsid w:val="006D409A"/>
    <w:rsid w:val="006D59F1"/>
    <w:rsid w:val="006D644A"/>
    <w:rsid w:val="006D6E7C"/>
    <w:rsid w:val="006E0C1C"/>
    <w:rsid w:val="006E12B8"/>
    <w:rsid w:val="006E1A18"/>
    <w:rsid w:val="006E3242"/>
    <w:rsid w:val="006E4379"/>
    <w:rsid w:val="006E55E0"/>
    <w:rsid w:val="006E7700"/>
    <w:rsid w:val="006F00E5"/>
    <w:rsid w:val="006F1DAC"/>
    <w:rsid w:val="006F1FA6"/>
    <w:rsid w:val="006F2BE9"/>
    <w:rsid w:val="006F460D"/>
    <w:rsid w:val="006F4D3C"/>
    <w:rsid w:val="007017A5"/>
    <w:rsid w:val="0070516C"/>
    <w:rsid w:val="007052E6"/>
    <w:rsid w:val="0070532D"/>
    <w:rsid w:val="00710042"/>
    <w:rsid w:val="007105EA"/>
    <w:rsid w:val="007105F6"/>
    <w:rsid w:val="007111CF"/>
    <w:rsid w:val="00713601"/>
    <w:rsid w:val="007143A6"/>
    <w:rsid w:val="00716440"/>
    <w:rsid w:val="00716F48"/>
    <w:rsid w:val="007171FE"/>
    <w:rsid w:val="00720566"/>
    <w:rsid w:val="00721FF9"/>
    <w:rsid w:val="00722182"/>
    <w:rsid w:val="0072224C"/>
    <w:rsid w:val="007232C0"/>
    <w:rsid w:val="007240E2"/>
    <w:rsid w:val="00724699"/>
    <w:rsid w:val="00724E08"/>
    <w:rsid w:val="00725A9A"/>
    <w:rsid w:val="0072799B"/>
    <w:rsid w:val="00727FE2"/>
    <w:rsid w:val="00730911"/>
    <w:rsid w:val="00741A7A"/>
    <w:rsid w:val="00742FB8"/>
    <w:rsid w:val="00744B29"/>
    <w:rsid w:val="0074514E"/>
    <w:rsid w:val="0074522C"/>
    <w:rsid w:val="0074595C"/>
    <w:rsid w:val="00745DA2"/>
    <w:rsid w:val="00745E1F"/>
    <w:rsid w:val="00745FC8"/>
    <w:rsid w:val="0074617D"/>
    <w:rsid w:val="00750B30"/>
    <w:rsid w:val="007518C8"/>
    <w:rsid w:val="0075462D"/>
    <w:rsid w:val="007558C6"/>
    <w:rsid w:val="00757374"/>
    <w:rsid w:val="00757F57"/>
    <w:rsid w:val="0076167A"/>
    <w:rsid w:val="007630F1"/>
    <w:rsid w:val="0076360C"/>
    <w:rsid w:val="00763A31"/>
    <w:rsid w:val="00763FD3"/>
    <w:rsid w:val="007644D7"/>
    <w:rsid w:val="00764AB8"/>
    <w:rsid w:val="007713C8"/>
    <w:rsid w:val="00773F18"/>
    <w:rsid w:val="00776603"/>
    <w:rsid w:val="00776BDB"/>
    <w:rsid w:val="00777227"/>
    <w:rsid w:val="00782869"/>
    <w:rsid w:val="00782CBC"/>
    <w:rsid w:val="00784DD7"/>
    <w:rsid w:val="007855C2"/>
    <w:rsid w:val="00786CF3"/>
    <w:rsid w:val="00787BF6"/>
    <w:rsid w:val="00787E99"/>
    <w:rsid w:val="007952A7"/>
    <w:rsid w:val="007A16D6"/>
    <w:rsid w:val="007A4236"/>
    <w:rsid w:val="007B0BEE"/>
    <w:rsid w:val="007B3722"/>
    <w:rsid w:val="007B501B"/>
    <w:rsid w:val="007B5216"/>
    <w:rsid w:val="007B524F"/>
    <w:rsid w:val="007C0B0D"/>
    <w:rsid w:val="007C1B3F"/>
    <w:rsid w:val="007C241C"/>
    <w:rsid w:val="007C28BD"/>
    <w:rsid w:val="007C29C4"/>
    <w:rsid w:val="007C2E75"/>
    <w:rsid w:val="007D0D9D"/>
    <w:rsid w:val="007D0DA3"/>
    <w:rsid w:val="007D204C"/>
    <w:rsid w:val="007D3D79"/>
    <w:rsid w:val="007D62A8"/>
    <w:rsid w:val="007D68F3"/>
    <w:rsid w:val="007D7803"/>
    <w:rsid w:val="007E01C0"/>
    <w:rsid w:val="007E441D"/>
    <w:rsid w:val="007E448F"/>
    <w:rsid w:val="007E6209"/>
    <w:rsid w:val="007E6732"/>
    <w:rsid w:val="007E7739"/>
    <w:rsid w:val="007F1E6D"/>
    <w:rsid w:val="007F3E01"/>
    <w:rsid w:val="007F3F3F"/>
    <w:rsid w:val="007F6400"/>
    <w:rsid w:val="007F7D39"/>
    <w:rsid w:val="00801FB0"/>
    <w:rsid w:val="00803832"/>
    <w:rsid w:val="008039FB"/>
    <w:rsid w:val="008044A3"/>
    <w:rsid w:val="0080645E"/>
    <w:rsid w:val="008105A4"/>
    <w:rsid w:val="00810EE2"/>
    <w:rsid w:val="00810F89"/>
    <w:rsid w:val="00811367"/>
    <w:rsid w:val="00812306"/>
    <w:rsid w:val="008132D9"/>
    <w:rsid w:val="00813C8B"/>
    <w:rsid w:val="008145B6"/>
    <w:rsid w:val="00814F8B"/>
    <w:rsid w:val="00817742"/>
    <w:rsid w:val="00821DE1"/>
    <w:rsid w:val="00822453"/>
    <w:rsid w:val="00822506"/>
    <w:rsid w:val="00825605"/>
    <w:rsid w:val="0082726F"/>
    <w:rsid w:val="00827BEB"/>
    <w:rsid w:val="00830986"/>
    <w:rsid w:val="00834B61"/>
    <w:rsid w:val="008363DA"/>
    <w:rsid w:val="00837D9C"/>
    <w:rsid w:val="008447E0"/>
    <w:rsid w:val="00845269"/>
    <w:rsid w:val="00845E7A"/>
    <w:rsid w:val="008463A0"/>
    <w:rsid w:val="00847452"/>
    <w:rsid w:val="00847822"/>
    <w:rsid w:val="00847E86"/>
    <w:rsid w:val="008519F2"/>
    <w:rsid w:val="00853261"/>
    <w:rsid w:val="00853E46"/>
    <w:rsid w:val="008556C0"/>
    <w:rsid w:val="00857219"/>
    <w:rsid w:val="00860023"/>
    <w:rsid w:val="00861F0C"/>
    <w:rsid w:val="00862BAA"/>
    <w:rsid w:val="0086327A"/>
    <w:rsid w:val="00864DF6"/>
    <w:rsid w:val="0087086A"/>
    <w:rsid w:val="00871420"/>
    <w:rsid w:val="00871D61"/>
    <w:rsid w:val="00872B5B"/>
    <w:rsid w:val="00874AEB"/>
    <w:rsid w:val="008750EE"/>
    <w:rsid w:val="0087617A"/>
    <w:rsid w:val="00880CA6"/>
    <w:rsid w:val="00881395"/>
    <w:rsid w:val="0088151D"/>
    <w:rsid w:val="008829C1"/>
    <w:rsid w:val="00882A31"/>
    <w:rsid w:val="0088317A"/>
    <w:rsid w:val="008831DE"/>
    <w:rsid w:val="008837D2"/>
    <w:rsid w:val="00883CED"/>
    <w:rsid w:val="00884521"/>
    <w:rsid w:val="0088492E"/>
    <w:rsid w:val="00885A9C"/>
    <w:rsid w:val="00885E4C"/>
    <w:rsid w:val="00886F59"/>
    <w:rsid w:val="00891549"/>
    <w:rsid w:val="00892FDE"/>
    <w:rsid w:val="008935E5"/>
    <w:rsid w:val="0089367B"/>
    <w:rsid w:val="00893BC0"/>
    <w:rsid w:val="00894703"/>
    <w:rsid w:val="00894E03"/>
    <w:rsid w:val="00895311"/>
    <w:rsid w:val="00896216"/>
    <w:rsid w:val="00897DBC"/>
    <w:rsid w:val="008A09BC"/>
    <w:rsid w:val="008A0A07"/>
    <w:rsid w:val="008A0A26"/>
    <w:rsid w:val="008A1802"/>
    <w:rsid w:val="008A28A1"/>
    <w:rsid w:val="008A2B0F"/>
    <w:rsid w:val="008A455D"/>
    <w:rsid w:val="008A4B9D"/>
    <w:rsid w:val="008A4D61"/>
    <w:rsid w:val="008A58EB"/>
    <w:rsid w:val="008A77D1"/>
    <w:rsid w:val="008B15DD"/>
    <w:rsid w:val="008B1ACE"/>
    <w:rsid w:val="008B426C"/>
    <w:rsid w:val="008B52C4"/>
    <w:rsid w:val="008B538A"/>
    <w:rsid w:val="008B5948"/>
    <w:rsid w:val="008B6192"/>
    <w:rsid w:val="008B7E49"/>
    <w:rsid w:val="008C127A"/>
    <w:rsid w:val="008C133D"/>
    <w:rsid w:val="008C3821"/>
    <w:rsid w:val="008C4DB0"/>
    <w:rsid w:val="008C5E7B"/>
    <w:rsid w:val="008C6725"/>
    <w:rsid w:val="008C7B66"/>
    <w:rsid w:val="008C7DA6"/>
    <w:rsid w:val="008D0DE9"/>
    <w:rsid w:val="008D2561"/>
    <w:rsid w:val="008D4B02"/>
    <w:rsid w:val="008D55BF"/>
    <w:rsid w:val="008D56B8"/>
    <w:rsid w:val="008D5F94"/>
    <w:rsid w:val="008E03CE"/>
    <w:rsid w:val="008E25D7"/>
    <w:rsid w:val="008E4C78"/>
    <w:rsid w:val="008E538F"/>
    <w:rsid w:val="008E57EB"/>
    <w:rsid w:val="008E6B93"/>
    <w:rsid w:val="008E6DAB"/>
    <w:rsid w:val="008F1C7F"/>
    <w:rsid w:val="008F2F26"/>
    <w:rsid w:val="008F305A"/>
    <w:rsid w:val="008F4558"/>
    <w:rsid w:val="008F5229"/>
    <w:rsid w:val="008F5A2A"/>
    <w:rsid w:val="008F5ECD"/>
    <w:rsid w:val="008F7CC1"/>
    <w:rsid w:val="008F7D8C"/>
    <w:rsid w:val="00900275"/>
    <w:rsid w:val="00901FE6"/>
    <w:rsid w:val="00902A79"/>
    <w:rsid w:val="00902F67"/>
    <w:rsid w:val="00903745"/>
    <w:rsid w:val="00904114"/>
    <w:rsid w:val="00904896"/>
    <w:rsid w:val="00905E26"/>
    <w:rsid w:val="00905F43"/>
    <w:rsid w:val="00906171"/>
    <w:rsid w:val="009063C7"/>
    <w:rsid w:val="009064DE"/>
    <w:rsid w:val="00906DF8"/>
    <w:rsid w:val="009074A2"/>
    <w:rsid w:val="0091314D"/>
    <w:rsid w:val="00913999"/>
    <w:rsid w:val="00914BFD"/>
    <w:rsid w:val="00915D60"/>
    <w:rsid w:val="0091628F"/>
    <w:rsid w:val="0091707A"/>
    <w:rsid w:val="0091733C"/>
    <w:rsid w:val="00921189"/>
    <w:rsid w:val="00923727"/>
    <w:rsid w:val="00924BBE"/>
    <w:rsid w:val="0092543A"/>
    <w:rsid w:val="009266EA"/>
    <w:rsid w:val="00926B47"/>
    <w:rsid w:val="0092721A"/>
    <w:rsid w:val="00930326"/>
    <w:rsid w:val="00932294"/>
    <w:rsid w:val="0093243A"/>
    <w:rsid w:val="0093304F"/>
    <w:rsid w:val="0094090D"/>
    <w:rsid w:val="00942DAF"/>
    <w:rsid w:val="00945BFE"/>
    <w:rsid w:val="00946433"/>
    <w:rsid w:val="00951E7A"/>
    <w:rsid w:val="00954579"/>
    <w:rsid w:val="0095458C"/>
    <w:rsid w:val="009554DC"/>
    <w:rsid w:val="0095592E"/>
    <w:rsid w:val="00955E34"/>
    <w:rsid w:val="00961DF6"/>
    <w:rsid w:val="009632F6"/>
    <w:rsid w:val="00970CD3"/>
    <w:rsid w:val="009713C9"/>
    <w:rsid w:val="009714DE"/>
    <w:rsid w:val="00973BB5"/>
    <w:rsid w:val="0097604D"/>
    <w:rsid w:val="009811FE"/>
    <w:rsid w:val="009820A0"/>
    <w:rsid w:val="00982BC1"/>
    <w:rsid w:val="009837F9"/>
    <w:rsid w:val="00983B5C"/>
    <w:rsid w:val="00985ECD"/>
    <w:rsid w:val="0099007A"/>
    <w:rsid w:val="00991C5C"/>
    <w:rsid w:val="00992671"/>
    <w:rsid w:val="00992688"/>
    <w:rsid w:val="00993275"/>
    <w:rsid w:val="00995808"/>
    <w:rsid w:val="00995DE8"/>
    <w:rsid w:val="009961A6"/>
    <w:rsid w:val="00997DCD"/>
    <w:rsid w:val="009A11AA"/>
    <w:rsid w:val="009A11BB"/>
    <w:rsid w:val="009A1B80"/>
    <w:rsid w:val="009A2E77"/>
    <w:rsid w:val="009A7DA5"/>
    <w:rsid w:val="009A7E27"/>
    <w:rsid w:val="009B048D"/>
    <w:rsid w:val="009B20D1"/>
    <w:rsid w:val="009B2EF2"/>
    <w:rsid w:val="009B3337"/>
    <w:rsid w:val="009B3456"/>
    <w:rsid w:val="009B50A7"/>
    <w:rsid w:val="009B54A4"/>
    <w:rsid w:val="009B72F5"/>
    <w:rsid w:val="009B76F5"/>
    <w:rsid w:val="009B7DC9"/>
    <w:rsid w:val="009C5958"/>
    <w:rsid w:val="009C5B4A"/>
    <w:rsid w:val="009C5B6F"/>
    <w:rsid w:val="009D208C"/>
    <w:rsid w:val="009D2C9E"/>
    <w:rsid w:val="009D5297"/>
    <w:rsid w:val="009D7175"/>
    <w:rsid w:val="009E00F7"/>
    <w:rsid w:val="009E21D9"/>
    <w:rsid w:val="009E24D9"/>
    <w:rsid w:val="009E321E"/>
    <w:rsid w:val="009E3A30"/>
    <w:rsid w:val="009E6547"/>
    <w:rsid w:val="009E6A9D"/>
    <w:rsid w:val="009F0178"/>
    <w:rsid w:val="009F03BB"/>
    <w:rsid w:val="009F2FEC"/>
    <w:rsid w:val="009F3871"/>
    <w:rsid w:val="009F4D49"/>
    <w:rsid w:val="009F5C28"/>
    <w:rsid w:val="009F71D7"/>
    <w:rsid w:val="00A0137C"/>
    <w:rsid w:val="00A0245E"/>
    <w:rsid w:val="00A02D36"/>
    <w:rsid w:val="00A03494"/>
    <w:rsid w:val="00A055AE"/>
    <w:rsid w:val="00A0585A"/>
    <w:rsid w:val="00A07E71"/>
    <w:rsid w:val="00A10E44"/>
    <w:rsid w:val="00A14A8E"/>
    <w:rsid w:val="00A15E17"/>
    <w:rsid w:val="00A17DEF"/>
    <w:rsid w:val="00A17EDE"/>
    <w:rsid w:val="00A21BF9"/>
    <w:rsid w:val="00A23E55"/>
    <w:rsid w:val="00A25B1B"/>
    <w:rsid w:val="00A26792"/>
    <w:rsid w:val="00A27A2D"/>
    <w:rsid w:val="00A30070"/>
    <w:rsid w:val="00A30A1D"/>
    <w:rsid w:val="00A3297D"/>
    <w:rsid w:val="00A33EC5"/>
    <w:rsid w:val="00A340C5"/>
    <w:rsid w:val="00A37530"/>
    <w:rsid w:val="00A3784B"/>
    <w:rsid w:val="00A40586"/>
    <w:rsid w:val="00A4544A"/>
    <w:rsid w:val="00A4579A"/>
    <w:rsid w:val="00A5066D"/>
    <w:rsid w:val="00A52F85"/>
    <w:rsid w:val="00A53783"/>
    <w:rsid w:val="00A55C62"/>
    <w:rsid w:val="00A57B65"/>
    <w:rsid w:val="00A61003"/>
    <w:rsid w:val="00A61877"/>
    <w:rsid w:val="00A62113"/>
    <w:rsid w:val="00A631F4"/>
    <w:rsid w:val="00A6597D"/>
    <w:rsid w:val="00A67ABC"/>
    <w:rsid w:val="00A67EA6"/>
    <w:rsid w:val="00A70538"/>
    <w:rsid w:val="00A72359"/>
    <w:rsid w:val="00A756AE"/>
    <w:rsid w:val="00A8093E"/>
    <w:rsid w:val="00A8102F"/>
    <w:rsid w:val="00A8150F"/>
    <w:rsid w:val="00A81570"/>
    <w:rsid w:val="00A81A31"/>
    <w:rsid w:val="00A82836"/>
    <w:rsid w:val="00A84201"/>
    <w:rsid w:val="00A86B43"/>
    <w:rsid w:val="00A874F2"/>
    <w:rsid w:val="00A9078B"/>
    <w:rsid w:val="00A93A07"/>
    <w:rsid w:val="00A955F8"/>
    <w:rsid w:val="00A97979"/>
    <w:rsid w:val="00A97C56"/>
    <w:rsid w:val="00A97E30"/>
    <w:rsid w:val="00A97FA7"/>
    <w:rsid w:val="00AA0D3E"/>
    <w:rsid w:val="00AA1328"/>
    <w:rsid w:val="00AA591C"/>
    <w:rsid w:val="00AA5AE8"/>
    <w:rsid w:val="00AA789A"/>
    <w:rsid w:val="00AB11D1"/>
    <w:rsid w:val="00AB2ED8"/>
    <w:rsid w:val="00AB439C"/>
    <w:rsid w:val="00AB4B0D"/>
    <w:rsid w:val="00AB4F0B"/>
    <w:rsid w:val="00AB6AAA"/>
    <w:rsid w:val="00AB7A88"/>
    <w:rsid w:val="00AC0A9E"/>
    <w:rsid w:val="00AC1204"/>
    <w:rsid w:val="00AC1CA6"/>
    <w:rsid w:val="00AC4837"/>
    <w:rsid w:val="00AC5913"/>
    <w:rsid w:val="00AC6CFF"/>
    <w:rsid w:val="00AC6FFB"/>
    <w:rsid w:val="00AD0C6B"/>
    <w:rsid w:val="00AD1138"/>
    <w:rsid w:val="00AD1730"/>
    <w:rsid w:val="00AD2E1D"/>
    <w:rsid w:val="00AE018F"/>
    <w:rsid w:val="00AE183E"/>
    <w:rsid w:val="00AE3C9E"/>
    <w:rsid w:val="00AE3F87"/>
    <w:rsid w:val="00AE48B6"/>
    <w:rsid w:val="00AE4C01"/>
    <w:rsid w:val="00AE7B2D"/>
    <w:rsid w:val="00AF42D6"/>
    <w:rsid w:val="00AF57BB"/>
    <w:rsid w:val="00AF5BC4"/>
    <w:rsid w:val="00AF5D30"/>
    <w:rsid w:val="00AF64D4"/>
    <w:rsid w:val="00B0005F"/>
    <w:rsid w:val="00B00851"/>
    <w:rsid w:val="00B01072"/>
    <w:rsid w:val="00B026CF"/>
    <w:rsid w:val="00B028B9"/>
    <w:rsid w:val="00B0344E"/>
    <w:rsid w:val="00B06C6A"/>
    <w:rsid w:val="00B06F2B"/>
    <w:rsid w:val="00B13C08"/>
    <w:rsid w:val="00B16238"/>
    <w:rsid w:val="00B217C8"/>
    <w:rsid w:val="00B22CAB"/>
    <w:rsid w:val="00B236D7"/>
    <w:rsid w:val="00B24500"/>
    <w:rsid w:val="00B2561C"/>
    <w:rsid w:val="00B270E7"/>
    <w:rsid w:val="00B30129"/>
    <w:rsid w:val="00B3018F"/>
    <w:rsid w:val="00B3455D"/>
    <w:rsid w:val="00B3478C"/>
    <w:rsid w:val="00B35691"/>
    <w:rsid w:val="00B35AFA"/>
    <w:rsid w:val="00B35C31"/>
    <w:rsid w:val="00B37775"/>
    <w:rsid w:val="00B40246"/>
    <w:rsid w:val="00B4541A"/>
    <w:rsid w:val="00B45923"/>
    <w:rsid w:val="00B463E5"/>
    <w:rsid w:val="00B46702"/>
    <w:rsid w:val="00B52A05"/>
    <w:rsid w:val="00B52A75"/>
    <w:rsid w:val="00B5404A"/>
    <w:rsid w:val="00B55E26"/>
    <w:rsid w:val="00B5636B"/>
    <w:rsid w:val="00B56869"/>
    <w:rsid w:val="00B60B01"/>
    <w:rsid w:val="00B616A2"/>
    <w:rsid w:val="00B618A7"/>
    <w:rsid w:val="00B61D02"/>
    <w:rsid w:val="00B62192"/>
    <w:rsid w:val="00B63504"/>
    <w:rsid w:val="00B63D97"/>
    <w:rsid w:val="00B67C47"/>
    <w:rsid w:val="00B713AD"/>
    <w:rsid w:val="00B72942"/>
    <w:rsid w:val="00B7441E"/>
    <w:rsid w:val="00B762F2"/>
    <w:rsid w:val="00B855F8"/>
    <w:rsid w:val="00B85936"/>
    <w:rsid w:val="00B86F36"/>
    <w:rsid w:val="00B9103C"/>
    <w:rsid w:val="00B91176"/>
    <w:rsid w:val="00B92BA4"/>
    <w:rsid w:val="00B973F0"/>
    <w:rsid w:val="00BA2520"/>
    <w:rsid w:val="00BA2FFA"/>
    <w:rsid w:val="00BA3A0A"/>
    <w:rsid w:val="00BA5675"/>
    <w:rsid w:val="00BA5FC0"/>
    <w:rsid w:val="00BA70C8"/>
    <w:rsid w:val="00BB00F4"/>
    <w:rsid w:val="00BB0A14"/>
    <w:rsid w:val="00BB2472"/>
    <w:rsid w:val="00BB62C0"/>
    <w:rsid w:val="00BB7EDD"/>
    <w:rsid w:val="00BC0529"/>
    <w:rsid w:val="00BC07C0"/>
    <w:rsid w:val="00BC0EEB"/>
    <w:rsid w:val="00BC212D"/>
    <w:rsid w:val="00BC2287"/>
    <w:rsid w:val="00BC24F6"/>
    <w:rsid w:val="00BC35C3"/>
    <w:rsid w:val="00BC478A"/>
    <w:rsid w:val="00BC4C12"/>
    <w:rsid w:val="00BC4D00"/>
    <w:rsid w:val="00BC5924"/>
    <w:rsid w:val="00BC5BEB"/>
    <w:rsid w:val="00BC77E0"/>
    <w:rsid w:val="00BD1510"/>
    <w:rsid w:val="00BD23CD"/>
    <w:rsid w:val="00BD2928"/>
    <w:rsid w:val="00BD317B"/>
    <w:rsid w:val="00BD3EFC"/>
    <w:rsid w:val="00BD45A7"/>
    <w:rsid w:val="00BD629F"/>
    <w:rsid w:val="00BD6842"/>
    <w:rsid w:val="00BE0DC1"/>
    <w:rsid w:val="00BE1D23"/>
    <w:rsid w:val="00BE242E"/>
    <w:rsid w:val="00BE3708"/>
    <w:rsid w:val="00BE5291"/>
    <w:rsid w:val="00BE7066"/>
    <w:rsid w:val="00BE7327"/>
    <w:rsid w:val="00BE7728"/>
    <w:rsid w:val="00BF0EDB"/>
    <w:rsid w:val="00BF0FE6"/>
    <w:rsid w:val="00BF24A7"/>
    <w:rsid w:val="00BF3902"/>
    <w:rsid w:val="00BF4217"/>
    <w:rsid w:val="00BF4BB0"/>
    <w:rsid w:val="00BF4F84"/>
    <w:rsid w:val="00BF5492"/>
    <w:rsid w:val="00C01A7A"/>
    <w:rsid w:val="00C04852"/>
    <w:rsid w:val="00C07834"/>
    <w:rsid w:val="00C11200"/>
    <w:rsid w:val="00C11584"/>
    <w:rsid w:val="00C12995"/>
    <w:rsid w:val="00C15E76"/>
    <w:rsid w:val="00C213BD"/>
    <w:rsid w:val="00C23E04"/>
    <w:rsid w:val="00C2562C"/>
    <w:rsid w:val="00C3008B"/>
    <w:rsid w:val="00C311EE"/>
    <w:rsid w:val="00C323F2"/>
    <w:rsid w:val="00C32ABF"/>
    <w:rsid w:val="00C34BE7"/>
    <w:rsid w:val="00C360D1"/>
    <w:rsid w:val="00C362E4"/>
    <w:rsid w:val="00C371A6"/>
    <w:rsid w:val="00C40AD2"/>
    <w:rsid w:val="00C42668"/>
    <w:rsid w:val="00C42CBA"/>
    <w:rsid w:val="00C43699"/>
    <w:rsid w:val="00C43CF4"/>
    <w:rsid w:val="00C44E89"/>
    <w:rsid w:val="00C44FFB"/>
    <w:rsid w:val="00C458D5"/>
    <w:rsid w:val="00C45BA5"/>
    <w:rsid w:val="00C462F7"/>
    <w:rsid w:val="00C46E2F"/>
    <w:rsid w:val="00C46FDC"/>
    <w:rsid w:val="00C50454"/>
    <w:rsid w:val="00C52596"/>
    <w:rsid w:val="00C52D68"/>
    <w:rsid w:val="00C54653"/>
    <w:rsid w:val="00C571F4"/>
    <w:rsid w:val="00C60347"/>
    <w:rsid w:val="00C6162F"/>
    <w:rsid w:val="00C61B27"/>
    <w:rsid w:val="00C62253"/>
    <w:rsid w:val="00C636A5"/>
    <w:rsid w:val="00C65264"/>
    <w:rsid w:val="00C67FC6"/>
    <w:rsid w:val="00C726B3"/>
    <w:rsid w:val="00C729D9"/>
    <w:rsid w:val="00C72B42"/>
    <w:rsid w:val="00C732F6"/>
    <w:rsid w:val="00C736DB"/>
    <w:rsid w:val="00C74603"/>
    <w:rsid w:val="00C77FC5"/>
    <w:rsid w:val="00C82636"/>
    <w:rsid w:val="00C829DF"/>
    <w:rsid w:val="00C85C6A"/>
    <w:rsid w:val="00C873C0"/>
    <w:rsid w:val="00C87474"/>
    <w:rsid w:val="00C87927"/>
    <w:rsid w:val="00C87E21"/>
    <w:rsid w:val="00C87EBF"/>
    <w:rsid w:val="00C91C12"/>
    <w:rsid w:val="00C94205"/>
    <w:rsid w:val="00C9428A"/>
    <w:rsid w:val="00C9748E"/>
    <w:rsid w:val="00C97513"/>
    <w:rsid w:val="00CA2516"/>
    <w:rsid w:val="00CA3D0D"/>
    <w:rsid w:val="00CA453E"/>
    <w:rsid w:val="00CA4836"/>
    <w:rsid w:val="00CA6D7B"/>
    <w:rsid w:val="00CA779E"/>
    <w:rsid w:val="00CA7B06"/>
    <w:rsid w:val="00CB12BC"/>
    <w:rsid w:val="00CB152F"/>
    <w:rsid w:val="00CB186E"/>
    <w:rsid w:val="00CB25EE"/>
    <w:rsid w:val="00CB4438"/>
    <w:rsid w:val="00CC1F8D"/>
    <w:rsid w:val="00CC25A2"/>
    <w:rsid w:val="00CC41CF"/>
    <w:rsid w:val="00CC5BA8"/>
    <w:rsid w:val="00CC703E"/>
    <w:rsid w:val="00CC771D"/>
    <w:rsid w:val="00CD0B66"/>
    <w:rsid w:val="00CD0F0A"/>
    <w:rsid w:val="00CD301B"/>
    <w:rsid w:val="00CE059B"/>
    <w:rsid w:val="00CE0D11"/>
    <w:rsid w:val="00CE24A4"/>
    <w:rsid w:val="00CE444B"/>
    <w:rsid w:val="00CE45CF"/>
    <w:rsid w:val="00CE518A"/>
    <w:rsid w:val="00CE6B43"/>
    <w:rsid w:val="00CE7345"/>
    <w:rsid w:val="00CF1753"/>
    <w:rsid w:val="00CF2CCC"/>
    <w:rsid w:val="00CF46D2"/>
    <w:rsid w:val="00CF4BEA"/>
    <w:rsid w:val="00CF4FC1"/>
    <w:rsid w:val="00CF6FCA"/>
    <w:rsid w:val="00CF70E2"/>
    <w:rsid w:val="00CF7E3C"/>
    <w:rsid w:val="00D002CB"/>
    <w:rsid w:val="00D020D3"/>
    <w:rsid w:val="00D028ED"/>
    <w:rsid w:val="00D05BCE"/>
    <w:rsid w:val="00D07A2B"/>
    <w:rsid w:val="00D104B4"/>
    <w:rsid w:val="00D1057C"/>
    <w:rsid w:val="00D11093"/>
    <w:rsid w:val="00D1266D"/>
    <w:rsid w:val="00D12A11"/>
    <w:rsid w:val="00D1508C"/>
    <w:rsid w:val="00D1533E"/>
    <w:rsid w:val="00D16A83"/>
    <w:rsid w:val="00D20C08"/>
    <w:rsid w:val="00D217C9"/>
    <w:rsid w:val="00D221D0"/>
    <w:rsid w:val="00D2235D"/>
    <w:rsid w:val="00D228D6"/>
    <w:rsid w:val="00D22A93"/>
    <w:rsid w:val="00D23AE8"/>
    <w:rsid w:val="00D24871"/>
    <w:rsid w:val="00D268FB"/>
    <w:rsid w:val="00D30897"/>
    <w:rsid w:val="00D33B0D"/>
    <w:rsid w:val="00D34019"/>
    <w:rsid w:val="00D35B3A"/>
    <w:rsid w:val="00D372D7"/>
    <w:rsid w:val="00D37B1B"/>
    <w:rsid w:val="00D404D3"/>
    <w:rsid w:val="00D4070E"/>
    <w:rsid w:val="00D422E9"/>
    <w:rsid w:val="00D423D1"/>
    <w:rsid w:val="00D45A45"/>
    <w:rsid w:val="00D46389"/>
    <w:rsid w:val="00D475C5"/>
    <w:rsid w:val="00D50972"/>
    <w:rsid w:val="00D52B5E"/>
    <w:rsid w:val="00D539EC"/>
    <w:rsid w:val="00D53AA7"/>
    <w:rsid w:val="00D54D7B"/>
    <w:rsid w:val="00D5729A"/>
    <w:rsid w:val="00D61A98"/>
    <w:rsid w:val="00D622D2"/>
    <w:rsid w:val="00D6320A"/>
    <w:rsid w:val="00D63581"/>
    <w:rsid w:val="00D64831"/>
    <w:rsid w:val="00D64A62"/>
    <w:rsid w:val="00D64A8D"/>
    <w:rsid w:val="00D64D50"/>
    <w:rsid w:val="00D65FC2"/>
    <w:rsid w:val="00D67F70"/>
    <w:rsid w:val="00D71619"/>
    <w:rsid w:val="00D71869"/>
    <w:rsid w:val="00D7203B"/>
    <w:rsid w:val="00D72850"/>
    <w:rsid w:val="00D73F37"/>
    <w:rsid w:val="00D7469A"/>
    <w:rsid w:val="00D75E20"/>
    <w:rsid w:val="00D75F9B"/>
    <w:rsid w:val="00D76B65"/>
    <w:rsid w:val="00D76FF8"/>
    <w:rsid w:val="00D77B71"/>
    <w:rsid w:val="00D81475"/>
    <w:rsid w:val="00D842FC"/>
    <w:rsid w:val="00D84A67"/>
    <w:rsid w:val="00D867C5"/>
    <w:rsid w:val="00D8763C"/>
    <w:rsid w:val="00D87819"/>
    <w:rsid w:val="00D90131"/>
    <w:rsid w:val="00D903BC"/>
    <w:rsid w:val="00D90E29"/>
    <w:rsid w:val="00D9273F"/>
    <w:rsid w:val="00D9281B"/>
    <w:rsid w:val="00D928E4"/>
    <w:rsid w:val="00D94A8B"/>
    <w:rsid w:val="00DA0BEC"/>
    <w:rsid w:val="00DA575E"/>
    <w:rsid w:val="00DB17C3"/>
    <w:rsid w:val="00DB240D"/>
    <w:rsid w:val="00DB2A9C"/>
    <w:rsid w:val="00DB480B"/>
    <w:rsid w:val="00DB4CC4"/>
    <w:rsid w:val="00DB5602"/>
    <w:rsid w:val="00DB5B93"/>
    <w:rsid w:val="00DB63FE"/>
    <w:rsid w:val="00DB6533"/>
    <w:rsid w:val="00DB677D"/>
    <w:rsid w:val="00DC061F"/>
    <w:rsid w:val="00DC17F3"/>
    <w:rsid w:val="00DC28DC"/>
    <w:rsid w:val="00DC3B4A"/>
    <w:rsid w:val="00DC43A6"/>
    <w:rsid w:val="00DC4E48"/>
    <w:rsid w:val="00DC57F9"/>
    <w:rsid w:val="00DC6219"/>
    <w:rsid w:val="00DC6A28"/>
    <w:rsid w:val="00DD49C8"/>
    <w:rsid w:val="00DD55A7"/>
    <w:rsid w:val="00DD6ED1"/>
    <w:rsid w:val="00DE0B7B"/>
    <w:rsid w:val="00DE1E96"/>
    <w:rsid w:val="00DE2C80"/>
    <w:rsid w:val="00DE4F23"/>
    <w:rsid w:val="00DE6C88"/>
    <w:rsid w:val="00DE7DD0"/>
    <w:rsid w:val="00DE7FA1"/>
    <w:rsid w:val="00DF01F9"/>
    <w:rsid w:val="00DF18DE"/>
    <w:rsid w:val="00DF2644"/>
    <w:rsid w:val="00DF30A5"/>
    <w:rsid w:val="00DF7DAA"/>
    <w:rsid w:val="00E046B6"/>
    <w:rsid w:val="00E04D4F"/>
    <w:rsid w:val="00E0536B"/>
    <w:rsid w:val="00E054C3"/>
    <w:rsid w:val="00E057F9"/>
    <w:rsid w:val="00E065D5"/>
    <w:rsid w:val="00E10040"/>
    <w:rsid w:val="00E12444"/>
    <w:rsid w:val="00E156B2"/>
    <w:rsid w:val="00E15DB4"/>
    <w:rsid w:val="00E2125F"/>
    <w:rsid w:val="00E223F5"/>
    <w:rsid w:val="00E22616"/>
    <w:rsid w:val="00E23853"/>
    <w:rsid w:val="00E24784"/>
    <w:rsid w:val="00E2522C"/>
    <w:rsid w:val="00E25341"/>
    <w:rsid w:val="00E30824"/>
    <w:rsid w:val="00E30DAE"/>
    <w:rsid w:val="00E32E44"/>
    <w:rsid w:val="00E334DF"/>
    <w:rsid w:val="00E340DB"/>
    <w:rsid w:val="00E3485B"/>
    <w:rsid w:val="00E34D84"/>
    <w:rsid w:val="00E36AEB"/>
    <w:rsid w:val="00E4014F"/>
    <w:rsid w:val="00E40FC0"/>
    <w:rsid w:val="00E42200"/>
    <w:rsid w:val="00E43EBD"/>
    <w:rsid w:val="00E477C2"/>
    <w:rsid w:val="00E511A2"/>
    <w:rsid w:val="00E52479"/>
    <w:rsid w:val="00E53687"/>
    <w:rsid w:val="00E54600"/>
    <w:rsid w:val="00E553C3"/>
    <w:rsid w:val="00E5726D"/>
    <w:rsid w:val="00E63898"/>
    <w:rsid w:val="00E6533F"/>
    <w:rsid w:val="00E657D9"/>
    <w:rsid w:val="00E66E1D"/>
    <w:rsid w:val="00E678EF"/>
    <w:rsid w:val="00E7071B"/>
    <w:rsid w:val="00E70CA3"/>
    <w:rsid w:val="00E759B4"/>
    <w:rsid w:val="00E807BA"/>
    <w:rsid w:val="00E846D7"/>
    <w:rsid w:val="00E84D4E"/>
    <w:rsid w:val="00E85DF1"/>
    <w:rsid w:val="00E876EC"/>
    <w:rsid w:val="00E91759"/>
    <w:rsid w:val="00E92896"/>
    <w:rsid w:val="00E938C2"/>
    <w:rsid w:val="00E94BE1"/>
    <w:rsid w:val="00E96E6F"/>
    <w:rsid w:val="00E97267"/>
    <w:rsid w:val="00EA2475"/>
    <w:rsid w:val="00EA26AB"/>
    <w:rsid w:val="00EA2940"/>
    <w:rsid w:val="00EA3157"/>
    <w:rsid w:val="00EA598F"/>
    <w:rsid w:val="00EB0541"/>
    <w:rsid w:val="00EB239C"/>
    <w:rsid w:val="00EB2DDA"/>
    <w:rsid w:val="00EB32D2"/>
    <w:rsid w:val="00EB3CEE"/>
    <w:rsid w:val="00EB6150"/>
    <w:rsid w:val="00EB72DC"/>
    <w:rsid w:val="00EB7CC8"/>
    <w:rsid w:val="00EC141D"/>
    <w:rsid w:val="00EC1BCE"/>
    <w:rsid w:val="00EC1E9D"/>
    <w:rsid w:val="00EC3E4C"/>
    <w:rsid w:val="00EC43B2"/>
    <w:rsid w:val="00EC43D1"/>
    <w:rsid w:val="00EC7932"/>
    <w:rsid w:val="00EC7AFF"/>
    <w:rsid w:val="00ED04C1"/>
    <w:rsid w:val="00ED04CD"/>
    <w:rsid w:val="00ED0778"/>
    <w:rsid w:val="00ED2C92"/>
    <w:rsid w:val="00ED3464"/>
    <w:rsid w:val="00ED455C"/>
    <w:rsid w:val="00ED4660"/>
    <w:rsid w:val="00ED5AA8"/>
    <w:rsid w:val="00ED5D30"/>
    <w:rsid w:val="00ED65AC"/>
    <w:rsid w:val="00ED7D11"/>
    <w:rsid w:val="00EE1E9A"/>
    <w:rsid w:val="00EE33C0"/>
    <w:rsid w:val="00EE3D92"/>
    <w:rsid w:val="00EE42E3"/>
    <w:rsid w:val="00EF03D6"/>
    <w:rsid w:val="00EF0F97"/>
    <w:rsid w:val="00EF69AE"/>
    <w:rsid w:val="00EF7D8F"/>
    <w:rsid w:val="00EF7EB0"/>
    <w:rsid w:val="00F0197D"/>
    <w:rsid w:val="00F04406"/>
    <w:rsid w:val="00F0688D"/>
    <w:rsid w:val="00F10EF5"/>
    <w:rsid w:val="00F1165F"/>
    <w:rsid w:val="00F12F1B"/>
    <w:rsid w:val="00F15826"/>
    <w:rsid w:val="00F21390"/>
    <w:rsid w:val="00F22E1B"/>
    <w:rsid w:val="00F232A1"/>
    <w:rsid w:val="00F26CDA"/>
    <w:rsid w:val="00F309A8"/>
    <w:rsid w:val="00F31738"/>
    <w:rsid w:val="00F323AC"/>
    <w:rsid w:val="00F338D9"/>
    <w:rsid w:val="00F37027"/>
    <w:rsid w:val="00F373AB"/>
    <w:rsid w:val="00F4113C"/>
    <w:rsid w:val="00F41AC0"/>
    <w:rsid w:val="00F445A7"/>
    <w:rsid w:val="00F445E6"/>
    <w:rsid w:val="00F47AA8"/>
    <w:rsid w:val="00F5071D"/>
    <w:rsid w:val="00F526F4"/>
    <w:rsid w:val="00F531B3"/>
    <w:rsid w:val="00F549C4"/>
    <w:rsid w:val="00F61138"/>
    <w:rsid w:val="00F62186"/>
    <w:rsid w:val="00F621BE"/>
    <w:rsid w:val="00F62822"/>
    <w:rsid w:val="00F63C44"/>
    <w:rsid w:val="00F64225"/>
    <w:rsid w:val="00F644E0"/>
    <w:rsid w:val="00F654D6"/>
    <w:rsid w:val="00F70B05"/>
    <w:rsid w:val="00F73DEB"/>
    <w:rsid w:val="00F80935"/>
    <w:rsid w:val="00F80F94"/>
    <w:rsid w:val="00F834BA"/>
    <w:rsid w:val="00F863E4"/>
    <w:rsid w:val="00F87001"/>
    <w:rsid w:val="00F91181"/>
    <w:rsid w:val="00F91311"/>
    <w:rsid w:val="00F91C7E"/>
    <w:rsid w:val="00F91F43"/>
    <w:rsid w:val="00F93448"/>
    <w:rsid w:val="00F9579A"/>
    <w:rsid w:val="00F95850"/>
    <w:rsid w:val="00F96C9E"/>
    <w:rsid w:val="00FA1085"/>
    <w:rsid w:val="00FA4C51"/>
    <w:rsid w:val="00FA5122"/>
    <w:rsid w:val="00FB1614"/>
    <w:rsid w:val="00FB1A34"/>
    <w:rsid w:val="00FB2903"/>
    <w:rsid w:val="00FB60B4"/>
    <w:rsid w:val="00FB7126"/>
    <w:rsid w:val="00FC0BF4"/>
    <w:rsid w:val="00FC0EA3"/>
    <w:rsid w:val="00FC5866"/>
    <w:rsid w:val="00FC76EA"/>
    <w:rsid w:val="00FC7905"/>
    <w:rsid w:val="00FD1DE3"/>
    <w:rsid w:val="00FD366D"/>
    <w:rsid w:val="00FD5CAC"/>
    <w:rsid w:val="00FD6846"/>
    <w:rsid w:val="00FE0CB5"/>
    <w:rsid w:val="00FE0FF8"/>
    <w:rsid w:val="00FE1E94"/>
    <w:rsid w:val="00FE226C"/>
    <w:rsid w:val="00FE2BE9"/>
    <w:rsid w:val="00FE3FFB"/>
    <w:rsid w:val="00FE41B6"/>
    <w:rsid w:val="00FE5BA1"/>
    <w:rsid w:val="00FF1DC4"/>
    <w:rsid w:val="00FF3C73"/>
    <w:rsid w:val="00FF4BFA"/>
    <w:rsid w:val="00FF4CF0"/>
    <w:rsid w:val="00FF73D5"/>
    <w:rsid w:val="00FF7C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414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3A49"/>
    <w:rPr>
      <w:sz w:val="24"/>
      <w:szCs w:val="24"/>
      <w:lang w:val="en-GB" w:eastAsia="en-US"/>
    </w:rPr>
  </w:style>
  <w:style w:type="paragraph" w:styleId="Heading3">
    <w:name w:val="heading 3"/>
    <w:basedOn w:val="Normal"/>
    <w:next w:val="Normal"/>
    <w:qFormat/>
    <w:rsid w:val="0075462D"/>
    <w:pPr>
      <w:keepNext/>
      <w:ind w:left="1440"/>
      <w:jc w:val="both"/>
      <w:outlineLvl w:val="2"/>
    </w:pPr>
    <w:rPr>
      <w:b/>
      <w:sz w:val="28"/>
      <w:szCs w:val="20"/>
      <w:u w:val="single"/>
      <w:lang w:val="en-US"/>
    </w:rPr>
  </w:style>
  <w:style w:type="paragraph" w:styleId="Heading4">
    <w:name w:val="heading 4"/>
    <w:basedOn w:val="Normal"/>
    <w:next w:val="Normal"/>
    <w:qFormat/>
    <w:rsid w:val="0075462D"/>
    <w:pPr>
      <w:keepNext/>
      <w:jc w:val="both"/>
      <w:outlineLvl w:val="3"/>
    </w:pPr>
    <w:rPr>
      <w:b/>
      <w:sz w:val="28"/>
      <w:szCs w:val="20"/>
      <w:u w:val="single"/>
      <w:lang w:val="en-US"/>
    </w:rPr>
  </w:style>
  <w:style w:type="paragraph" w:styleId="Heading9">
    <w:name w:val="heading 9"/>
    <w:basedOn w:val="Normal"/>
    <w:next w:val="Normal"/>
    <w:link w:val="Heading9Char"/>
    <w:unhideWhenUsed/>
    <w:qFormat/>
    <w:rsid w:val="00253535"/>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993275"/>
    <w:rPr>
      <w:color w:val="0000FF"/>
      <w:u w:val="single"/>
    </w:rPr>
  </w:style>
  <w:style w:type="paragraph" w:styleId="BalloonText">
    <w:name w:val="Balloon Text"/>
    <w:basedOn w:val="Normal"/>
    <w:semiHidden/>
    <w:rsid w:val="00094D34"/>
    <w:rPr>
      <w:rFonts w:ascii="Tahoma" w:hAnsi="Tahoma" w:cs="Tahoma"/>
      <w:sz w:val="16"/>
      <w:szCs w:val="16"/>
    </w:rPr>
  </w:style>
  <w:style w:type="paragraph" w:styleId="BodyText2">
    <w:name w:val="Body Text 2"/>
    <w:basedOn w:val="Normal"/>
    <w:rsid w:val="00D73F37"/>
    <w:rPr>
      <w:sz w:val="28"/>
      <w:szCs w:val="20"/>
      <w:lang w:val="en-US"/>
    </w:rPr>
  </w:style>
  <w:style w:type="paragraph" w:customStyle="1" w:styleId="platinolatino">
    <w:name w:val="platino latino"/>
    <w:basedOn w:val="Normal"/>
    <w:link w:val="platinolatinoChar"/>
    <w:qFormat/>
    <w:rsid w:val="00A61877"/>
    <w:rPr>
      <w:rFonts w:ascii="Palatino Linotype" w:hAnsi="Palatino Linotype"/>
      <w:sz w:val="20"/>
      <w:szCs w:val="20"/>
      <w:lang w:val="en-US"/>
    </w:rPr>
  </w:style>
  <w:style w:type="character" w:customStyle="1" w:styleId="platinolatinoChar">
    <w:name w:val="platino latino Char"/>
    <w:basedOn w:val="DefaultParagraphFont"/>
    <w:link w:val="platinolatino"/>
    <w:rsid w:val="00A61877"/>
    <w:rPr>
      <w:rFonts w:ascii="Palatino Linotype" w:hAnsi="Palatino Linotype"/>
      <w:lang w:val="en-US" w:eastAsia="en-US" w:bidi="ar-SA"/>
    </w:rPr>
  </w:style>
  <w:style w:type="paragraph" w:customStyle="1" w:styleId="CharCharCharCharChar">
    <w:name w:val="Char Char Char Char Char"/>
    <w:basedOn w:val="Normal"/>
    <w:rsid w:val="00A61877"/>
    <w:pPr>
      <w:spacing w:before="60" w:after="160" w:line="240" w:lineRule="exact"/>
    </w:pPr>
    <w:rPr>
      <w:rFonts w:ascii="Verdana" w:hAnsi="Verdana" w:cs="Arial"/>
      <w:color w:val="FF00FF"/>
      <w:sz w:val="20"/>
    </w:rPr>
  </w:style>
  <w:style w:type="paragraph" w:customStyle="1" w:styleId="Char">
    <w:name w:val="Char"/>
    <w:basedOn w:val="Normal"/>
    <w:rsid w:val="00264E65"/>
    <w:pPr>
      <w:spacing w:before="60" w:after="160" w:line="240" w:lineRule="exact"/>
    </w:pPr>
    <w:rPr>
      <w:rFonts w:ascii="Verdana" w:hAnsi="Verdana" w:cs="Arial"/>
      <w:color w:val="FF00FF"/>
      <w:sz w:val="20"/>
    </w:rPr>
  </w:style>
  <w:style w:type="paragraph" w:styleId="ListParagraph">
    <w:name w:val="List Paragraph"/>
    <w:basedOn w:val="Normal"/>
    <w:uiPriority w:val="34"/>
    <w:qFormat/>
    <w:rsid w:val="002F7330"/>
    <w:pPr>
      <w:ind w:left="720"/>
      <w:contextualSpacing/>
    </w:pPr>
    <w:rPr>
      <w:lang w:val="en-US"/>
    </w:rPr>
  </w:style>
  <w:style w:type="paragraph" w:styleId="Header">
    <w:name w:val="header"/>
    <w:basedOn w:val="Normal"/>
    <w:rsid w:val="006A0692"/>
    <w:pPr>
      <w:tabs>
        <w:tab w:val="center" w:pos="4320"/>
        <w:tab w:val="right" w:pos="8640"/>
      </w:tabs>
    </w:pPr>
    <w:rPr>
      <w:lang w:val="en-US"/>
    </w:rPr>
  </w:style>
  <w:style w:type="paragraph" w:customStyle="1" w:styleId="CharCharCharChar">
    <w:name w:val="Char Char Char Char"/>
    <w:basedOn w:val="Normal"/>
    <w:rsid w:val="00864DF6"/>
    <w:pPr>
      <w:spacing w:before="60" w:after="160" w:line="240" w:lineRule="exact"/>
    </w:pPr>
    <w:rPr>
      <w:rFonts w:ascii="Verdana" w:hAnsi="Verdana" w:cs="Arial"/>
      <w:color w:val="FF00FF"/>
      <w:sz w:val="20"/>
    </w:rPr>
  </w:style>
  <w:style w:type="paragraph" w:customStyle="1" w:styleId="Char6">
    <w:name w:val="Char6"/>
    <w:basedOn w:val="Normal"/>
    <w:rsid w:val="00DE7FA1"/>
    <w:pPr>
      <w:spacing w:before="60" w:after="160" w:line="240" w:lineRule="exact"/>
    </w:pPr>
    <w:rPr>
      <w:rFonts w:ascii="Verdana" w:hAnsi="Verdana" w:cs="Arial"/>
      <w:color w:val="FF00FF"/>
      <w:sz w:val="20"/>
    </w:rPr>
  </w:style>
  <w:style w:type="table" w:styleId="TableGrid">
    <w:name w:val="Table Grid"/>
    <w:basedOn w:val="TableNormal"/>
    <w:rsid w:val="005D4AC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basedOn w:val="DefaultParagraphFont"/>
    <w:uiPriority w:val="20"/>
    <w:qFormat/>
    <w:rsid w:val="00AB439C"/>
    <w:rPr>
      <w:i/>
      <w:iCs/>
    </w:rPr>
  </w:style>
  <w:style w:type="character" w:styleId="Strong">
    <w:name w:val="Strong"/>
    <w:basedOn w:val="DefaultParagraphFont"/>
    <w:qFormat/>
    <w:rsid w:val="005E7034"/>
    <w:rPr>
      <w:b/>
      <w:bCs/>
    </w:rPr>
  </w:style>
  <w:style w:type="paragraph" w:styleId="Title">
    <w:name w:val="Title"/>
    <w:basedOn w:val="Normal"/>
    <w:link w:val="TitleChar"/>
    <w:qFormat/>
    <w:rsid w:val="005E7034"/>
    <w:pPr>
      <w:jc w:val="center"/>
    </w:pPr>
    <w:rPr>
      <w:sz w:val="52"/>
      <w:lang w:val="en-US"/>
    </w:rPr>
  </w:style>
  <w:style w:type="character" w:customStyle="1" w:styleId="TitleChar">
    <w:name w:val="Title Char"/>
    <w:basedOn w:val="DefaultParagraphFont"/>
    <w:link w:val="Title"/>
    <w:rsid w:val="005E7034"/>
    <w:rPr>
      <w:sz w:val="52"/>
      <w:szCs w:val="24"/>
      <w:lang w:val="en-US" w:eastAsia="en-US"/>
    </w:rPr>
  </w:style>
  <w:style w:type="character" w:customStyle="1" w:styleId="apple-style-span">
    <w:name w:val="apple-style-span"/>
    <w:basedOn w:val="DefaultParagraphFont"/>
    <w:rsid w:val="00B0005F"/>
  </w:style>
  <w:style w:type="paragraph" w:styleId="BodyText">
    <w:name w:val="Body Text"/>
    <w:basedOn w:val="Normal"/>
    <w:link w:val="BodyTextChar"/>
    <w:rsid w:val="00433974"/>
    <w:pPr>
      <w:spacing w:after="120"/>
    </w:pPr>
  </w:style>
  <w:style w:type="character" w:customStyle="1" w:styleId="BodyTextChar">
    <w:name w:val="Body Text Char"/>
    <w:basedOn w:val="DefaultParagraphFont"/>
    <w:link w:val="BodyText"/>
    <w:rsid w:val="00433974"/>
    <w:rPr>
      <w:sz w:val="24"/>
      <w:szCs w:val="24"/>
      <w:lang w:val="en-GB" w:eastAsia="en-US"/>
    </w:rPr>
  </w:style>
  <w:style w:type="character" w:customStyle="1" w:styleId="apple-converted-space">
    <w:name w:val="apple-converted-space"/>
    <w:basedOn w:val="DefaultParagraphFont"/>
    <w:rsid w:val="007143A6"/>
  </w:style>
  <w:style w:type="paragraph" w:styleId="Footer">
    <w:name w:val="footer"/>
    <w:basedOn w:val="Normal"/>
    <w:link w:val="FooterChar"/>
    <w:uiPriority w:val="99"/>
    <w:rsid w:val="00D1057C"/>
    <w:pPr>
      <w:tabs>
        <w:tab w:val="center" w:pos="4680"/>
        <w:tab w:val="right" w:pos="9360"/>
      </w:tabs>
    </w:pPr>
  </w:style>
  <w:style w:type="character" w:customStyle="1" w:styleId="FooterChar">
    <w:name w:val="Footer Char"/>
    <w:basedOn w:val="DefaultParagraphFont"/>
    <w:link w:val="Footer"/>
    <w:uiPriority w:val="99"/>
    <w:rsid w:val="00D1057C"/>
    <w:rPr>
      <w:sz w:val="24"/>
      <w:szCs w:val="24"/>
      <w:lang w:val="en-GB" w:eastAsia="en-US"/>
    </w:rPr>
  </w:style>
  <w:style w:type="paragraph" w:styleId="HTMLPreformatted">
    <w:name w:val="HTML Preformatted"/>
    <w:basedOn w:val="Normal"/>
    <w:link w:val="HTMLPreformattedChar"/>
    <w:uiPriority w:val="99"/>
    <w:unhideWhenUsed/>
    <w:rsid w:val="00CC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CC703E"/>
    <w:rPr>
      <w:rFonts w:ascii="Courier New" w:hAnsi="Courier New" w:cs="Courier New"/>
      <w:lang w:val="en-US" w:eastAsia="en-US"/>
    </w:rPr>
  </w:style>
  <w:style w:type="character" w:customStyle="1" w:styleId="bgyellow">
    <w:name w:val="bg_yellow"/>
    <w:basedOn w:val="DefaultParagraphFont"/>
    <w:rsid w:val="00CC703E"/>
  </w:style>
  <w:style w:type="character" w:customStyle="1" w:styleId="Heading9Char">
    <w:name w:val="Heading 9 Char"/>
    <w:basedOn w:val="DefaultParagraphFont"/>
    <w:link w:val="Heading9"/>
    <w:rsid w:val="00253535"/>
    <w:rPr>
      <w:rFonts w:asciiTheme="majorHAnsi" w:eastAsiaTheme="majorEastAsia" w:hAnsiTheme="majorHAnsi" w:cstheme="majorBidi"/>
      <w:i/>
      <w:iCs/>
      <w:color w:val="404040" w:themeColor="text1" w:themeTint="B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61895">
      <w:bodyDiv w:val="1"/>
      <w:marLeft w:val="0"/>
      <w:marRight w:val="0"/>
      <w:marTop w:val="0"/>
      <w:marBottom w:val="0"/>
      <w:divBdr>
        <w:top w:val="none" w:sz="0" w:space="0" w:color="auto"/>
        <w:left w:val="none" w:sz="0" w:space="0" w:color="auto"/>
        <w:bottom w:val="none" w:sz="0" w:space="0" w:color="auto"/>
        <w:right w:val="none" w:sz="0" w:space="0" w:color="auto"/>
      </w:divBdr>
    </w:div>
    <w:div w:id="546069031">
      <w:bodyDiv w:val="1"/>
      <w:marLeft w:val="0"/>
      <w:marRight w:val="0"/>
      <w:marTop w:val="0"/>
      <w:marBottom w:val="0"/>
      <w:divBdr>
        <w:top w:val="none" w:sz="0" w:space="0" w:color="auto"/>
        <w:left w:val="none" w:sz="0" w:space="0" w:color="auto"/>
        <w:bottom w:val="none" w:sz="0" w:space="0" w:color="auto"/>
        <w:right w:val="none" w:sz="0" w:space="0" w:color="auto"/>
      </w:divBdr>
    </w:div>
    <w:div w:id="575897128">
      <w:bodyDiv w:val="1"/>
      <w:marLeft w:val="0"/>
      <w:marRight w:val="0"/>
      <w:marTop w:val="0"/>
      <w:marBottom w:val="0"/>
      <w:divBdr>
        <w:top w:val="none" w:sz="0" w:space="0" w:color="auto"/>
        <w:left w:val="none" w:sz="0" w:space="0" w:color="auto"/>
        <w:bottom w:val="none" w:sz="0" w:space="0" w:color="auto"/>
        <w:right w:val="none" w:sz="0" w:space="0" w:color="auto"/>
      </w:divBdr>
    </w:div>
    <w:div w:id="1112284939">
      <w:bodyDiv w:val="1"/>
      <w:marLeft w:val="0"/>
      <w:marRight w:val="0"/>
      <w:marTop w:val="0"/>
      <w:marBottom w:val="0"/>
      <w:divBdr>
        <w:top w:val="none" w:sz="0" w:space="0" w:color="auto"/>
        <w:left w:val="none" w:sz="0" w:space="0" w:color="auto"/>
        <w:bottom w:val="none" w:sz="0" w:space="0" w:color="auto"/>
        <w:right w:val="none" w:sz="0" w:space="0" w:color="auto"/>
      </w:divBdr>
    </w:div>
    <w:div w:id="1226524617">
      <w:bodyDiv w:val="1"/>
      <w:marLeft w:val="0"/>
      <w:marRight w:val="0"/>
      <w:marTop w:val="0"/>
      <w:marBottom w:val="0"/>
      <w:divBdr>
        <w:top w:val="none" w:sz="0" w:space="0" w:color="auto"/>
        <w:left w:val="none" w:sz="0" w:space="0" w:color="auto"/>
        <w:bottom w:val="none" w:sz="0" w:space="0" w:color="auto"/>
        <w:right w:val="none" w:sz="0" w:space="0" w:color="auto"/>
      </w:divBdr>
    </w:div>
    <w:div w:id="1461998485">
      <w:bodyDiv w:val="1"/>
      <w:marLeft w:val="0"/>
      <w:marRight w:val="0"/>
      <w:marTop w:val="0"/>
      <w:marBottom w:val="0"/>
      <w:divBdr>
        <w:top w:val="none" w:sz="0" w:space="0" w:color="auto"/>
        <w:left w:val="none" w:sz="0" w:space="0" w:color="auto"/>
        <w:bottom w:val="none" w:sz="0" w:space="0" w:color="auto"/>
        <w:right w:val="none" w:sz="0" w:space="0" w:color="auto"/>
      </w:divBdr>
    </w:div>
    <w:div w:id="1647935347">
      <w:bodyDiv w:val="1"/>
      <w:marLeft w:val="0"/>
      <w:marRight w:val="0"/>
      <w:marTop w:val="0"/>
      <w:marBottom w:val="0"/>
      <w:divBdr>
        <w:top w:val="none" w:sz="0" w:space="0" w:color="auto"/>
        <w:left w:val="none" w:sz="0" w:space="0" w:color="auto"/>
        <w:bottom w:val="none" w:sz="0" w:space="0" w:color="auto"/>
        <w:right w:val="none" w:sz="0" w:space="0" w:color="auto"/>
      </w:divBdr>
    </w:div>
    <w:div w:id="1954826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494B14-9320-4E1D-BB77-2999BFA40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1224</Words>
  <Characters>6983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Stanley Benjamin</vt:lpstr>
    </vt:vector>
  </TitlesOfParts>
  <LinksUpToDate>false</LinksUpToDate>
  <CharactersWithSpaces>8191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Stanley Benjamin</dc:title>
  <dc:creator/>
  <cp:lastModifiedBy/>
  <cp:revision>1</cp:revision>
  <dcterms:created xsi:type="dcterms:W3CDTF">2025-09-07T12:17:00Z</dcterms:created>
  <dcterms:modified xsi:type="dcterms:W3CDTF">2025-09-07T12:17:00Z</dcterms:modified>
</cp:coreProperties>
</file>